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4A65E8">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7B340F63" w:rsidR="00D10752" w:rsidRPr="000F5A82" w:rsidRDefault="00D10752" w:rsidP="000F5A82">
      <w:pPr>
        <w:pStyle w:val="FicheTitre"/>
        <w:spacing w:before="0" w:after="0" w:line="240" w:lineRule="auto"/>
        <w:rPr>
          <w:rFonts w:ascii="Arial" w:hAnsi="Arial"/>
          <w:b w:val="0"/>
          <w:bCs/>
          <w:spacing w:val="50"/>
          <w:szCs w:val="17"/>
        </w:rPr>
      </w:pPr>
    </w:p>
    <w:p w14:paraId="5D5F0AC4" w14:textId="77777777" w:rsidR="00D10752" w:rsidRPr="000F5A82" w:rsidRDefault="00D10752" w:rsidP="000F5A82">
      <w:pPr>
        <w:pStyle w:val="FicheTitre"/>
        <w:spacing w:before="0" w:after="0" w:line="240" w:lineRule="auto"/>
        <w:rPr>
          <w:rFonts w:ascii="Arial" w:hAnsi="Arial"/>
          <w:b w:val="0"/>
          <w:bCs/>
          <w:spacing w:val="50"/>
          <w:szCs w:val="17"/>
        </w:rPr>
      </w:pPr>
    </w:p>
    <w:p w14:paraId="222CE409" w14:textId="10E82C94"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BD6F90">
          <w:footerReference w:type="default" r:id="rId12"/>
          <w:pgSz w:w="11906" w:h="16838" w:code="9"/>
          <w:pgMar w:top="1134" w:right="1134" w:bottom="1021" w:left="1134" w:header="1247" w:footer="680" w:gutter="0"/>
          <w:cols w:space="720"/>
          <w:docGrid w:linePitch="360"/>
        </w:sectPr>
      </w:pP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130238" w:rsidP="00DD6B2B">
      <w:pPr>
        <w:pStyle w:val="Titre2"/>
        <w:ind w:right="-201"/>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2716EB" w:rsidRDefault="00130238" w:rsidP="00037426">
      <w:pPr>
        <w:pStyle w:val="Titre2"/>
        <w:jc w:val="both"/>
        <w:rPr>
          <w:rFonts w:ascii="Arial" w:hAnsi="Arial" w:cs="Arial"/>
          <w:b w:val="0"/>
          <w:i/>
          <w:sz w:val="18"/>
          <w:szCs w:val="18"/>
        </w:rPr>
      </w:pPr>
      <w:r w:rsidRPr="002716EB">
        <w:rPr>
          <w:rFonts w:ascii="Arial" w:hAnsi="Arial" w:cs="Arial"/>
          <w:b w:val="0"/>
          <w:i/>
          <w:sz w:val="18"/>
          <w:szCs w:val="18"/>
        </w:rPr>
        <w:t xml:space="preserve">En cas d’allotissement, ce document doit être fourni </w:t>
      </w:r>
      <w:r w:rsidRPr="002716EB">
        <w:rPr>
          <w:rFonts w:ascii="Arial" w:hAnsi="Arial" w:cs="Arial"/>
          <w:b w:val="0"/>
          <w:i/>
          <w:sz w:val="18"/>
          <w:szCs w:val="18"/>
          <w:u w:val="single"/>
        </w:rPr>
        <w:t>pour chacun des</w:t>
      </w:r>
      <w:r w:rsidRPr="002716EB">
        <w:rPr>
          <w:rFonts w:ascii="Arial" w:hAnsi="Arial" w:cs="Arial"/>
          <w:b w:val="0"/>
          <w:i/>
          <w:sz w:val="18"/>
          <w:szCs w:val="18"/>
        </w:rPr>
        <w:t xml:space="preserve"> </w:t>
      </w:r>
      <w:r w:rsidRPr="002716EB">
        <w:rPr>
          <w:rFonts w:ascii="Arial" w:hAnsi="Arial" w:cs="Arial"/>
          <w:b w:val="0"/>
          <w:i/>
          <w:sz w:val="18"/>
          <w:szCs w:val="18"/>
          <w:u w:val="single"/>
        </w:rPr>
        <w:t>lots</w:t>
      </w:r>
      <w:r w:rsidRPr="002716EB">
        <w:rPr>
          <w:rFonts w:ascii="Arial" w:hAnsi="Arial" w:cs="Arial"/>
          <w:b w:val="0"/>
          <w:i/>
          <w:sz w:val="18"/>
          <w:szCs w:val="18"/>
        </w:rPr>
        <w:t xml:space="preserve"> de la consultation.</w:t>
      </w:r>
    </w:p>
    <w:p w14:paraId="40912BF5" w14:textId="77777777" w:rsidR="00D10752" w:rsidRPr="00F167AD" w:rsidRDefault="00130238"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130238" w:rsidP="00DD6B2B">
      <w:pPr>
        <w:tabs>
          <w:tab w:val="num" w:pos="0"/>
        </w:tabs>
        <w:ind w:right="-342"/>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Pr="000F5A82" w:rsidRDefault="00130238" w:rsidP="00DD6B2B">
      <w:pPr>
        <w:pStyle w:val="Titre2"/>
        <w:ind w:right="-34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551335" w14:textId="77777777" w:rsidR="00AA2E55" w:rsidRPr="00737EE5" w:rsidRDefault="00AA2E55" w:rsidP="000F5A82">
      <w:pPr>
        <w:rPr>
          <w:rFonts w:ascii="Arial" w:hAnsi="Arial" w:cs="Arial"/>
          <w:iCs/>
          <w:sz w:val="22"/>
          <w:szCs w:val="2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87158F">
        <w:tc>
          <w:tcPr>
            <w:tcW w:w="10065" w:type="dxa"/>
            <w:shd w:val="clear" w:color="auto" w:fill="465F9D"/>
            <w:vAlign w:val="center"/>
          </w:tcPr>
          <w:p w14:paraId="3D39CD9F" w14:textId="6CD0E2DA" w:rsidR="00D10752" w:rsidRPr="000F5A82" w:rsidRDefault="00130238"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4530B1">
              <w:rPr>
                <w:rFonts w:ascii="Arial" w:hAnsi="Arial" w:cs="Arial"/>
                <w:b/>
                <w:bCs/>
                <w:color w:val="FFFFFF"/>
                <w:sz w:val="22"/>
                <w:szCs w:val="22"/>
              </w:rPr>
              <w:t xml:space="preserve"> </w:t>
            </w:r>
            <w:r w:rsidR="00F97927">
              <w:rPr>
                <w:rFonts w:ascii="Arial" w:hAnsi="Arial" w:cs="Arial"/>
                <w:b/>
                <w:bCs/>
                <w:color w:val="FFFFFF"/>
                <w:sz w:val="22"/>
                <w:szCs w:val="22"/>
              </w:rPr>
              <w:t>(pouvoir adjudicateur)</w:t>
            </w:r>
          </w:p>
        </w:tc>
      </w:tr>
    </w:tbl>
    <w:p w14:paraId="7E1BC70E" w14:textId="77777777" w:rsidR="00E27E3F" w:rsidRPr="000E6FE4" w:rsidRDefault="00E27E3F" w:rsidP="00E27E3F">
      <w:pPr>
        <w:rPr>
          <w:rFonts w:ascii="Arial" w:hAnsi="Arial" w:cs="Arial"/>
          <w:b/>
          <w:bCs/>
          <w:sz w:val="12"/>
          <w:szCs w:val="12"/>
        </w:rPr>
      </w:pPr>
      <w:bookmarkStart w:id="0" w:name="_Hlk175577843"/>
    </w:p>
    <w:p w14:paraId="0AB0644B" w14:textId="77777777" w:rsidR="00E27E3F" w:rsidRPr="000048EB" w:rsidRDefault="00E27E3F" w:rsidP="00E27E3F">
      <w:pPr>
        <w:numPr>
          <w:ilvl w:val="0"/>
          <w:numId w:val="1"/>
        </w:numPr>
        <w:autoSpaceDE w:val="0"/>
        <w:autoSpaceDN w:val="0"/>
        <w:adjustRightInd w:val="0"/>
        <w:ind w:left="432" w:hanging="432"/>
        <w:rPr>
          <w:rFonts w:ascii="Arial" w:hAnsi="Arial" w:cs="Arial"/>
          <w:b/>
          <w:bCs/>
          <w:color w:val="0000FF"/>
          <w:sz w:val="22"/>
          <w:szCs w:val="22"/>
        </w:rPr>
      </w:pPr>
      <w:bookmarkStart w:id="1" w:name="_Hlk175150394"/>
      <w:bookmarkStart w:id="2"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2C043CA2" w14:textId="77777777" w:rsidR="00E27E3F" w:rsidRDefault="00E27E3F" w:rsidP="00E27E3F">
      <w:pPr>
        <w:numPr>
          <w:ilvl w:val="0"/>
          <w:numId w:val="1"/>
        </w:numPr>
        <w:autoSpaceDE w:val="0"/>
        <w:autoSpaceDN w:val="0"/>
        <w:adjustRightInd w:val="0"/>
        <w:ind w:left="432" w:hanging="432"/>
        <w:rPr>
          <w:rFonts w:ascii="Arial" w:hAnsi="Arial" w:cs="Arial"/>
          <w:b/>
          <w:bCs/>
          <w:color w:val="000000"/>
        </w:rPr>
      </w:pPr>
      <w:r>
        <w:rPr>
          <w:rFonts w:ascii="Arial" w:hAnsi="Arial" w:cs="Arial"/>
          <w:b/>
          <w:bCs/>
          <w:color w:val="000000"/>
        </w:rPr>
        <w:t xml:space="preserve">COORDONATEUR DU GROUPEMENT DE COMMANDES </w:t>
      </w:r>
    </w:p>
    <w:p w14:paraId="3996CCD9" w14:textId="77777777" w:rsidR="00E27E3F" w:rsidRPr="007F478F" w:rsidRDefault="00E27E3F" w:rsidP="00E27E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93D6AEF" w14:textId="77777777" w:rsidR="00E27E3F" w:rsidRPr="007F478F" w:rsidRDefault="00E27E3F" w:rsidP="00E27E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743C4550" w14:textId="77777777" w:rsidR="00E27E3F" w:rsidRPr="007F478F" w:rsidRDefault="00E27E3F" w:rsidP="00E27E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473BFCE2" w14:textId="77777777" w:rsidR="00E27E3F" w:rsidRDefault="00E27E3F" w:rsidP="00E27E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63613674" w14:textId="77777777" w:rsidR="00E27E3F" w:rsidRDefault="00E27E3F" w:rsidP="00E27E3F">
      <w:pPr>
        <w:pStyle w:val="En-tte"/>
        <w:numPr>
          <w:ilvl w:val="0"/>
          <w:numId w:val="1"/>
        </w:numPr>
        <w:ind w:left="432" w:hanging="432"/>
        <w:rPr>
          <w:rFonts w:ascii="Arial" w:hAnsi="Arial" w:cs="Arial"/>
          <w:b/>
        </w:rPr>
      </w:pPr>
      <w:r>
        <w:rPr>
          <w:rFonts w:ascii="Arial" w:hAnsi="Arial" w:cs="Arial"/>
          <w:b/>
        </w:rPr>
        <w:t>Tél. : 03.26.50.62.69</w:t>
      </w:r>
    </w:p>
    <w:p w14:paraId="2372DD81" w14:textId="77777777" w:rsidR="00E27E3F" w:rsidRPr="006C2B9A" w:rsidRDefault="00E27E3F" w:rsidP="00E27E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08A85DC8" w14:textId="77777777" w:rsidR="00E27E3F" w:rsidRPr="00AD615A" w:rsidRDefault="00E27E3F" w:rsidP="00E27E3F">
      <w:pPr>
        <w:pStyle w:val="En-tte"/>
        <w:tabs>
          <w:tab w:val="clear" w:pos="4536"/>
          <w:tab w:val="clear" w:pos="9072"/>
        </w:tabs>
        <w:rPr>
          <w:rFonts w:ascii="Arial" w:hAnsi="Arial" w:cs="Arial"/>
          <w:sz w:val="24"/>
          <w:szCs w:val="24"/>
        </w:rPr>
      </w:pPr>
      <w:bookmarkStart w:id="3" w:name="_Hlk175150228"/>
    </w:p>
    <w:p w14:paraId="3E2272CF" w14:textId="77777777" w:rsidR="00E27E3F" w:rsidRPr="00A457EF" w:rsidRDefault="00E27E3F" w:rsidP="00AD615A">
      <w:pPr>
        <w:pStyle w:val="ParagrapheIndent2"/>
        <w:ind w:left="1418" w:right="-59" w:hanging="1398"/>
        <w:jc w:val="both"/>
        <w:rPr>
          <w:color w:val="000000"/>
          <w:lang w:val="fr-FR"/>
        </w:rPr>
      </w:pPr>
      <w:bookmarkStart w:id="4" w:name="_Hlk8916164"/>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4"/>
      <w:r>
        <w:rPr>
          <w:b/>
          <w:bCs/>
          <w:color w:val="0000FF"/>
          <w:lang w:val="fr-FR"/>
        </w:rPr>
        <w:t xml:space="preserve"> </w:t>
      </w:r>
      <w:bookmarkStart w:id="5" w:name="ArtL2_AE-3-A4.3"/>
      <w:bookmarkEnd w:id="1"/>
      <w:bookmarkEnd w:id="5"/>
      <w:r w:rsidRPr="00591F5F">
        <w:rPr>
          <w:b/>
          <w:bCs/>
          <w:color w:val="000000"/>
          <w:lang w:val="fr-FR"/>
        </w:rPr>
        <w:t>appel d'offres ouvert</w:t>
      </w:r>
      <w:r>
        <w:rPr>
          <w:color w:val="000000"/>
          <w:lang w:val="fr-FR"/>
        </w:rPr>
        <w:t xml:space="preserve"> en application </w:t>
      </w:r>
      <w:r w:rsidRPr="00A457EF">
        <w:rPr>
          <w:color w:val="000000"/>
          <w:lang w:val="fr-FR"/>
        </w:rPr>
        <w:t>des articles L.2124-2, R.2124-2 1° et R.2161-2 à R.2161-5 du Code de la commande publique.</w:t>
      </w:r>
    </w:p>
    <w:p w14:paraId="4F4A1E87" w14:textId="77777777" w:rsidR="00E87E2E" w:rsidRDefault="00E87E2E" w:rsidP="00E27E3F">
      <w:pPr>
        <w:rPr>
          <w:sz w:val="16"/>
          <w:szCs w:val="16"/>
          <w:lang w:eastAsia="en-US"/>
        </w:rPr>
      </w:pPr>
    </w:p>
    <w:p w14:paraId="46724752" w14:textId="3214338A" w:rsidR="00E87E2E" w:rsidRPr="00AD615A" w:rsidRDefault="00E87E2E" w:rsidP="00E27E3F">
      <w:pPr>
        <w:rPr>
          <w:rFonts w:ascii="Arial" w:hAnsi="Arial" w:cs="Arial"/>
          <w:b/>
          <w:bCs/>
          <w:lang w:eastAsia="en-US"/>
        </w:rPr>
      </w:pPr>
      <w:r w:rsidRPr="00E87E2E">
        <w:rPr>
          <w:rFonts w:ascii="Arial" w:hAnsi="Arial" w:cs="Arial"/>
          <w:b/>
          <w:bCs/>
          <w:color w:val="66CCFF"/>
          <w:spacing w:val="-10"/>
          <w:position w:val="-2"/>
          <w:lang w:eastAsia="en-US"/>
        </w:rPr>
        <w:sym w:font="Wingdings" w:char="F06E"/>
      </w:r>
      <w:r>
        <w:rPr>
          <w:sz w:val="16"/>
          <w:szCs w:val="16"/>
          <w:lang w:eastAsia="en-US"/>
        </w:rPr>
        <w:t xml:space="preserve"> </w:t>
      </w:r>
      <w:r w:rsidRPr="00AD615A">
        <w:rPr>
          <w:rFonts w:ascii="Arial" w:hAnsi="Arial" w:cs="Arial"/>
          <w:b/>
          <w:bCs/>
          <w:lang w:eastAsia="en-US"/>
        </w:rPr>
        <w:t>Marché ordinaire</w:t>
      </w:r>
      <w:r w:rsidR="00AD615A" w:rsidRPr="00AD615A">
        <w:rPr>
          <w:rFonts w:ascii="Arial" w:hAnsi="Arial" w:cs="Arial"/>
          <w:b/>
          <w:bCs/>
          <w:lang w:eastAsia="en-US"/>
        </w:rPr>
        <w:t>.</w:t>
      </w:r>
    </w:p>
    <w:p w14:paraId="6E3CBF9A" w14:textId="77777777" w:rsidR="00E87E2E" w:rsidRDefault="00E87E2E" w:rsidP="00E27E3F">
      <w:pPr>
        <w:rPr>
          <w:sz w:val="16"/>
          <w:szCs w:val="16"/>
          <w:lang w:eastAsia="en-US"/>
        </w:rPr>
      </w:pPr>
    </w:p>
    <w:p w14:paraId="6EE6F9AC" w14:textId="77777777" w:rsidR="00E87E2E" w:rsidRPr="00876174" w:rsidRDefault="00E87E2E" w:rsidP="00E27E3F">
      <w:pPr>
        <w:rPr>
          <w:sz w:val="16"/>
          <w:szCs w:val="16"/>
          <w:lang w:eastAsia="en-U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27E3F" w:rsidRPr="000F5A82" w14:paraId="1B1F3217" w14:textId="77777777" w:rsidTr="00927CB7">
        <w:tc>
          <w:tcPr>
            <w:tcW w:w="9852" w:type="dxa"/>
            <w:shd w:val="clear" w:color="auto" w:fill="465F9D"/>
            <w:vAlign w:val="center"/>
          </w:tcPr>
          <w:bookmarkEnd w:id="2"/>
          <w:p w14:paraId="1AB48A02" w14:textId="77777777" w:rsidR="00E27E3F" w:rsidRPr="000F5A82" w:rsidRDefault="00E27E3F" w:rsidP="00927CB7">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bookmarkEnd w:id="3"/>
    </w:tbl>
    <w:p w14:paraId="16D15B26" w14:textId="77777777" w:rsidR="00E27E3F" w:rsidRPr="008C4E59" w:rsidRDefault="00E27E3F" w:rsidP="00E27E3F">
      <w:pPr>
        <w:jc w:val="center"/>
        <w:rPr>
          <w:rFonts w:ascii="Arial" w:hAnsi="Arial" w:cs="Arial"/>
          <w:b/>
          <w:bCs/>
          <w:sz w:val="16"/>
          <w:szCs w:val="16"/>
        </w:rPr>
      </w:pPr>
    </w:p>
    <w:bookmarkEnd w:id="0"/>
    <w:p w14:paraId="317B1750" w14:textId="77777777" w:rsidR="00E87E2E" w:rsidRDefault="00C94783" w:rsidP="00C94783">
      <w:pPr>
        <w:pStyle w:val="Sous-titre"/>
        <w:ind w:right="-2"/>
        <w:jc w:val="center"/>
        <w:rPr>
          <w:rFonts w:eastAsia="Trebuchet MS"/>
          <w:b w:val="0"/>
          <w:color w:val="000000"/>
          <w:sz w:val="24"/>
        </w:rPr>
      </w:pPr>
      <w:r w:rsidRPr="00C94783">
        <w:rPr>
          <w:rFonts w:eastAsia="Trebuchet MS"/>
          <w:color w:val="000000"/>
          <w:sz w:val="24"/>
        </w:rPr>
        <w:t>GROUPEMENT DE COMMANDES</w:t>
      </w:r>
      <w:r w:rsidRPr="00C94783">
        <w:rPr>
          <w:rFonts w:eastAsia="Trebuchet MS"/>
          <w:b w:val="0"/>
          <w:color w:val="000000"/>
          <w:sz w:val="24"/>
        </w:rPr>
        <w:t xml:space="preserve"> </w:t>
      </w:r>
    </w:p>
    <w:p w14:paraId="244049D0" w14:textId="77777777" w:rsidR="00E87E2E" w:rsidRDefault="00C94783" w:rsidP="00C94783">
      <w:pPr>
        <w:pStyle w:val="Sous-titre"/>
        <w:ind w:right="-2"/>
        <w:jc w:val="center"/>
        <w:rPr>
          <w:rFonts w:eastAsia="Trebuchet MS"/>
          <w:b w:val="0"/>
          <w:color w:val="990033"/>
          <w:sz w:val="30"/>
          <w:szCs w:val="30"/>
        </w:rPr>
      </w:pPr>
      <w:r w:rsidRPr="00E87E2E">
        <w:rPr>
          <w:rFonts w:eastAsia="Trebuchet MS"/>
          <w:color w:val="990033"/>
          <w:sz w:val="30"/>
          <w:szCs w:val="30"/>
        </w:rPr>
        <w:t>Maîtrise d’œuvre</w:t>
      </w:r>
      <w:r w:rsidRPr="00E87E2E">
        <w:rPr>
          <w:rFonts w:eastAsia="Trebuchet MS"/>
          <w:b w:val="0"/>
          <w:color w:val="990033"/>
          <w:sz w:val="30"/>
          <w:szCs w:val="30"/>
        </w:rPr>
        <w:t xml:space="preserve"> </w:t>
      </w:r>
    </w:p>
    <w:p w14:paraId="1B126F7A" w14:textId="7DCFB42E" w:rsidR="00E87E2E" w:rsidRDefault="00C94783" w:rsidP="00C94783">
      <w:pPr>
        <w:pStyle w:val="Sous-titre"/>
        <w:ind w:right="-2"/>
        <w:jc w:val="center"/>
        <w:rPr>
          <w:rFonts w:eastAsia="Trebuchet MS"/>
          <w:color w:val="0000FF"/>
          <w:sz w:val="30"/>
          <w:szCs w:val="30"/>
        </w:rPr>
      </w:pPr>
      <w:r w:rsidRPr="00E87E2E">
        <w:rPr>
          <w:rFonts w:eastAsia="Trebuchet MS"/>
          <w:color w:val="0000FF"/>
          <w:sz w:val="30"/>
          <w:szCs w:val="30"/>
        </w:rPr>
        <w:t xml:space="preserve">pour des travaux de rénovation énergétique </w:t>
      </w:r>
    </w:p>
    <w:p w14:paraId="6756804F" w14:textId="6F18877B" w:rsidR="00C94783" w:rsidRPr="00E87E2E" w:rsidRDefault="00C94783" w:rsidP="00C94783">
      <w:pPr>
        <w:pStyle w:val="Sous-titre"/>
        <w:ind w:right="-2"/>
        <w:jc w:val="center"/>
        <w:rPr>
          <w:rFonts w:eastAsia="Trebuchet MS"/>
          <w:color w:val="0000FF"/>
          <w:sz w:val="30"/>
          <w:szCs w:val="30"/>
        </w:rPr>
      </w:pPr>
      <w:r w:rsidRPr="00E87E2E">
        <w:rPr>
          <w:rFonts w:eastAsia="Trebuchet MS"/>
          <w:color w:val="0000FF"/>
          <w:sz w:val="30"/>
          <w:szCs w:val="30"/>
        </w:rPr>
        <w:t>du bâtiment RACCINE</w:t>
      </w:r>
    </w:p>
    <w:p w14:paraId="7C855327" w14:textId="77777777" w:rsidR="00C94783" w:rsidRPr="00E87E2E" w:rsidRDefault="00C94783" w:rsidP="00C94783">
      <w:pPr>
        <w:jc w:val="center"/>
        <w:rPr>
          <w:rFonts w:ascii="Arial" w:hAnsi="Arial" w:cs="Arial"/>
          <w:b/>
          <w:bCs/>
          <w:sz w:val="22"/>
          <w:szCs w:val="22"/>
        </w:rPr>
      </w:pPr>
      <w:r w:rsidRPr="00E87E2E">
        <w:rPr>
          <w:rFonts w:ascii="Arial" w:hAnsi="Arial" w:cs="Arial"/>
          <w:b/>
          <w:bCs/>
          <w:sz w:val="22"/>
          <w:szCs w:val="22"/>
        </w:rPr>
        <w:t>Consultation n°2026/CONSU/12 du 27 avril 2026</w:t>
      </w:r>
    </w:p>
    <w:p w14:paraId="1B74B0CD" w14:textId="77777777" w:rsidR="001A7949" w:rsidRDefault="001A7949" w:rsidP="001A7949">
      <w:pPr>
        <w:rPr>
          <w:rFonts w:ascii="Arial" w:hAnsi="Arial" w:cs="Arial"/>
          <w:b/>
          <w:bCs/>
          <w:sz w:val="22"/>
          <w:szCs w:val="22"/>
        </w:rPr>
      </w:pPr>
    </w:p>
    <w:p w14:paraId="4BB72485" w14:textId="77777777" w:rsidR="001A7949" w:rsidRPr="001A7949" w:rsidRDefault="001A7949" w:rsidP="001A7949">
      <w:pPr>
        <w:sectPr w:rsidR="001A7949" w:rsidRPr="001A7949" w:rsidSect="00BD6F90">
          <w:type w:val="continuous"/>
          <w:pgSz w:w="11906" w:h="16838" w:code="9"/>
          <w:pgMar w:top="1077" w:right="1021" w:bottom="1134" w:left="1021" w:header="624" w:footer="567" w:gutter="0"/>
          <w:cols w:space="720"/>
          <w:docGrid w:linePitch="360"/>
        </w:sect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C443FD">
        <w:trPr>
          <w:trHeight w:val="510"/>
        </w:trPr>
        <w:tc>
          <w:tcPr>
            <w:tcW w:w="10065" w:type="dxa"/>
            <w:shd w:val="clear" w:color="auto" w:fill="465F9D"/>
            <w:vAlign w:val="center"/>
          </w:tcPr>
          <w:p w14:paraId="4A7C5207" w14:textId="77777777" w:rsidR="00D10752" w:rsidRPr="000F5A82" w:rsidRDefault="00130238"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130238"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130238"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130238"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130238"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130238"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130238"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3B4BA3D3"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w:t>
      </w:r>
      <w:r w:rsidR="00FE553C">
        <w:rPr>
          <w:rFonts w:ascii="Arial" w:hAnsi="Arial" w:cs="Arial"/>
        </w:rPr>
        <w:t>C</w:t>
      </w:r>
      <w:r w:rsidRPr="000F5A82">
        <w:rPr>
          <w:rFonts w:ascii="Arial" w:hAnsi="Arial" w:cs="Arial"/>
        </w:rPr>
        <w:t xml:space="preserve">ode de la </w:t>
      </w:r>
      <w:r w:rsidR="00FE553C">
        <w:rPr>
          <w:rFonts w:ascii="Arial" w:hAnsi="Arial" w:cs="Arial"/>
        </w:rPr>
        <w:t>C</w:t>
      </w:r>
      <w:r w:rsidRPr="000F5A82">
        <w:rPr>
          <w:rFonts w:ascii="Arial" w:hAnsi="Arial" w:cs="Arial"/>
        </w:rPr>
        <w:t xml:space="preserve">ommande </w:t>
      </w:r>
      <w:r w:rsidR="00FE553C">
        <w:rPr>
          <w:rFonts w:ascii="Arial" w:hAnsi="Arial" w:cs="Arial"/>
        </w:rPr>
        <w:t>P</w:t>
      </w:r>
      <w:r w:rsidRPr="000F5A82">
        <w:rPr>
          <w:rFonts w:ascii="Arial" w:hAnsi="Arial" w:cs="Arial"/>
        </w:rPr>
        <w:t>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130238"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130238"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130238"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130238"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130238"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130238" w:rsidP="000F5A82">
            <w:pPr>
              <w:rPr>
                <w:rFonts w:ascii="Arial" w:hAnsi="Arial" w:cs="Arial"/>
                <w:b/>
              </w:rPr>
            </w:pPr>
            <w:r w:rsidRPr="000F5A82">
              <w:rPr>
                <w:rFonts w:ascii="Arial" w:hAnsi="Arial" w:cs="Arial"/>
                <w:b/>
              </w:rPr>
              <w:t>Marché réservé aux structures</w:t>
            </w:r>
          </w:p>
          <w:p w14:paraId="1E3FB830" w14:textId="77777777" w:rsidR="00AE4460" w:rsidRDefault="00130238" w:rsidP="000F5A82">
            <w:pPr>
              <w:rPr>
                <w:rFonts w:ascii="Arial" w:hAnsi="Arial" w:cs="Arial"/>
                <w:b/>
              </w:rPr>
            </w:pPr>
            <w:r w:rsidRPr="000F5A82">
              <w:rPr>
                <w:rFonts w:ascii="Arial" w:hAnsi="Arial" w:cs="Arial"/>
                <w:b/>
              </w:rPr>
              <w:t>de l’insertion</w:t>
            </w:r>
          </w:p>
          <w:p w14:paraId="0D89D292" w14:textId="77777777" w:rsidR="00AE4460" w:rsidRDefault="00130238" w:rsidP="000F5A82">
            <w:pPr>
              <w:rPr>
                <w:rFonts w:ascii="Arial" w:hAnsi="Arial" w:cs="Arial"/>
                <w:b/>
              </w:rPr>
            </w:pPr>
            <w:r w:rsidRPr="000F5A82">
              <w:rPr>
                <w:rFonts w:ascii="Arial" w:hAnsi="Arial" w:cs="Arial"/>
                <w:b/>
              </w:rPr>
              <w:t xml:space="preserve">par l’activité économique </w:t>
            </w:r>
          </w:p>
          <w:p w14:paraId="7B5FE94D" w14:textId="77777777" w:rsidR="00AE4460" w:rsidRDefault="00130238"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130238"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6"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7"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8"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130238" w:rsidP="000F5A82">
            <w:pPr>
              <w:rPr>
                <w:rFonts w:ascii="Arial" w:hAnsi="Arial" w:cs="Arial"/>
                <w:b/>
              </w:rPr>
            </w:pPr>
            <w:r w:rsidRPr="000F5A82">
              <w:rPr>
                <w:rFonts w:ascii="Arial" w:hAnsi="Arial" w:cs="Arial"/>
                <w:b/>
              </w:rPr>
              <w:lastRenderedPageBreak/>
              <w:t xml:space="preserve">Marché réservé aux entreprises </w:t>
            </w:r>
          </w:p>
          <w:p w14:paraId="1444318F" w14:textId="77777777" w:rsidR="00AE4460" w:rsidRDefault="00130238" w:rsidP="000F5A82">
            <w:pPr>
              <w:rPr>
                <w:rFonts w:ascii="Arial" w:hAnsi="Arial" w:cs="Arial"/>
                <w:b/>
              </w:rPr>
            </w:pPr>
            <w:r w:rsidRPr="000F5A82">
              <w:rPr>
                <w:rFonts w:ascii="Arial" w:hAnsi="Arial" w:cs="Arial"/>
                <w:b/>
              </w:rPr>
              <w:t xml:space="preserve">de l’économie sociale </w:t>
            </w:r>
          </w:p>
          <w:p w14:paraId="172DFACA" w14:textId="77777777" w:rsidR="00AE4460" w:rsidRDefault="00130238"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130238"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130238"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9"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9"/>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130238"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130238"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130238"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10"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0"/>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7DA2E9A4" w14:textId="77777777" w:rsidR="00D10752" w:rsidRPr="000F5A82" w:rsidRDefault="00130238"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130238"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130238"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130238"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130238"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BAFC5F6" w14:textId="77777777" w:rsidR="0087158F" w:rsidRPr="000F5A82" w:rsidRDefault="0087158F"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130238"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130238"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130238"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Default="00D10752" w:rsidP="000F5A82">
      <w:pPr>
        <w:jc w:val="both"/>
        <w:rPr>
          <w:rFonts w:ascii="Arial" w:hAnsi="Arial" w:cs="Arial"/>
          <w:i/>
          <w:sz w:val="18"/>
        </w:rPr>
      </w:pPr>
    </w:p>
    <w:p w14:paraId="0026A4CE" w14:textId="77777777" w:rsidR="0087158F" w:rsidRPr="000F5A82" w:rsidRDefault="0087158F"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926CB78" w14:textId="77777777" w:rsidR="0087158F" w:rsidRDefault="0087158F"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130238"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130238" w:rsidP="000F5A82">
      <w:pPr>
        <w:ind w:left="284"/>
        <w:jc w:val="both"/>
        <w:rPr>
          <w:rFonts w:ascii="Arial" w:hAnsi="Arial" w:cs="Arial"/>
          <w:sz w:val="16"/>
        </w:rPr>
      </w:pPr>
      <w:r w:rsidRPr="000F5A82">
        <w:rPr>
          <w:rFonts w:ascii="Arial" w:hAnsi="Arial" w:cs="Arial"/>
          <w:sz w:val="16"/>
        </w:rPr>
        <w:t>- Adresse(s) internet :</w:t>
      </w: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130238"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A80883" w14:textId="77777777" w:rsidR="000F5A82" w:rsidRDefault="000F5A82" w:rsidP="000F5A82">
      <w:pPr>
        <w:ind w:left="284"/>
        <w:jc w:val="both"/>
        <w:rPr>
          <w:rFonts w:ascii="Arial" w:hAnsi="Arial" w:cs="Arial"/>
          <w:sz w:val="16"/>
        </w:rPr>
      </w:pPr>
    </w:p>
    <w:p w14:paraId="0A50A477" w14:textId="52C20E05" w:rsidR="0087158F" w:rsidRDefault="0087158F">
      <w:pPr>
        <w:suppressAutoHyphens w:val="0"/>
        <w:rPr>
          <w:rFonts w:ascii="Arial" w:hAnsi="Arial" w:cs="Arial"/>
          <w:sz w:val="16"/>
        </w:rPr>
      </w:pPr>
      <w:r>
        <w:rPr>
          <w:rFonts w:ascii="Arial" w:hAnsi="Arial" w:cs="Arial"/>
          <w:sz w:val="16"/>
        </w:rPr>
        <w:br w:type="page"/>
      </w:r>
    </w:p>
    <w:p w14:paraId="79A0B6C5" w14:textId="77777777" w:rsidR="0087158F" w:rsidRPr="000F5A82" w:rsidRDefault="0087158F"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130238"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130238"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130238"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Default="00D10752" w:rsidP="000F5A82">
      <w:pPr>
        <w:tabs>
          <w:tab w:val="left" w:pos="864"/>
        </w:tabs>
        <w:jc w:val="both"/>
        <w:rPr>
          <w:rFonts w:ascii="Arial" w:hAnsi="Arial" w:cs="Arial"/>
        </w:rPr>
      </w:pPr>
    </w:p>
    <w:p w14:paraId="47C7857F" w14:textId="77777777" w:rsidR="0087158F" w:rsidRDefault="0087158F" w:rsidP="000F5A82">
      <w:pPr>
        <w:tabs>
          <w:tab w:val="left" w:pos="864"/>
        </w:tabs>
        <w:jc w:val="both"/>
        <w:rPr>
          <w:rFonts w:ascii="Arial" w:hAnsi="Arial" w:cs="Arial"/>
        </w:rPr>
      </w:pPr>
    </w:p>
    <w:p w14:paraId="6691CA94" w14:textId="77777777" w:rsidR="0087158F" w:rsidRDefault="0087158F"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130238"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130238"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130238"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0D8D5B1" w14:textId="77777777" w:rsidR="0087158F" w:rsidRDefault="0087158F"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130238"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6938C40" w14:textId="77777777" w:rsidR="00F167AD" w:rsidRDefault="00F167AD" w:rsidP="000F5A82">
      <w:pPr>
        <w:ind w:left="284"/>
        <w:rPr>
          <w:rFonts w:ascii="Arial" w:hAnsi="Arial" w:cs="Arial"/>
        </w:rPr>
      </w:pPr>
    </w:p>
    <w:p w14:paraId="7852DD2C" w14:textId="1DFBD50D" w:rsidR="0087158F" w:rsidRDefault="0087158F">
      <w:pPr>
        <w:suppressAutoHyphens w:val="0"/>
        <w:rPr>
          <w:rFonts w:ascii="Arial" w:hAnsi="Arial" w:cs="Arial"/>
        </w:rPr>
      </w:pPr>
      <w:r>
        <w:rPr>
          <w:rFonts w:ascii="Arial" w:hAnsi="Arial" w:cs="Arial"/>
        </w:rPr>
        <w:br w:type="page"/>
      </w: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F8B7536" w14:textId="77777777" w:rsidTr="00C33994">
        <w:tc>
          <w:tcPr>
            <w:tcW w:w="10065"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lastRenderedPageBreak/>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AD16545" w14:textId="77777777" w:rsidR="00DF777E" w:rsidRDefault="00DF777E" w:rsidP="00DF777E">
      <w:pPr>
        <w:pStyle w:val="En-tte"/>
        <w:tabs>
          <w:tab w:val="clear" w:pos="4536"/>
          <w:tab w:val="clear" w:pos="9072"/>
          <w:tab w:val="left" w:pos="864"/>
        </w:tabs>
        <w:rPr>
          <w:rFonts w:ascii="Arial" w:hAnsi="Arial" w:cs="Arial"/>
        </w:rPr>
      </w:pPr>
    </w:p>
    <w:p w14:paraId="2E26F05E" w14:textId="77777777" w:rsidR="00DF777E" w:rsidRPr="00365D23" w:rsidRDefault="00DF777E" w:rsidP="00DF777E">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 xml:space="preserve">Effectifs moyens annuels du candidat et l'importance du personnel d'encadrement pour chacune des trois dernières années : </w:t>
      </w:r>
    </w:p>
    <w:p w14:paraId="26E019FF" w14:textId="77777777" w:rsidR="00DF777E" w:rsidRPr="000A7582" w:rsidRDefault="00DF777E" w:rsidP="00DF777E">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F777E" w:rsidRPr="000A7582" w14:paraId="3B9EDF9A" w14:textId="77777777" w:rsidTr="003D51E8">
        <w:trPr>
          <w:trHeight w:val="737"/>
        </w:trPr>
        <w:tc>
          <w:tcPr>
            <w:tcW w:w="2566" w:type="dxa"/>
            <w:tcBorders>
              <w:top w:val="single" w:sz="8" w:space="0" w:color="000000"/>
              <w:left w:val="single" w:sz="8" w:space="0" w:color="000000"/>
              <w:bottom w:val="single" w:sz="4" w:space="0" w:color="000000"/>
            </w:tcBorders>
          </w:tcPr>
          <w:p w14:paraId="7E5208ED" w14:textId="77777777" w:rsidR="00DF777E" w:rsidRPr="000A7582" w:rsidRDefault="00DF777E" w:rsidP="003D51E8">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C2D5C44"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3397365"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0CC99A"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DF777E" w:rsidRPr="000A7582" w14:paraId="5D48E655" w14:textId="77777777" w:rsidTr="003D51E8">
        <w:trPr>
          <w:trHeight w:val="737"/>
        </w:trPr>
        <w:tc>
          <w:tcPr>
            <w:tcW w:w="2566" w:type="dxa"/>
            <w:tcBorders>
              <w:top w:val="single" w:sz="4" w:space="0" w:color="000000"/>
              <w:left w:val="single" w:sz="8" w:space="0" w:color="000000"/>
              <w:bottom w:val="single" w:sz="8" w:space="0" w:color="000000"/>
            </w:tcBorders>
          </w:tcPr>
          <w:p w14:paraId="58F4FBCC" w14:textId="77777777" w:rsidR="00DF777E" w:rsidRPr="000A7582" w:rsidRDefault="00DF777E" w:rsidP="003D51E8">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496CADAE" w14:textId="77777777" w:rsidR="00DF777E" w:rsidRPr="000A7582" w:rsidRDefault="00DF777E" w:rsidP="003D51E8">
            <w:pPr>
              <w:tabs>
                <w:tab w:val="left" w:pos="864"/>
              </w:tabs>
              <w:snapToGrid w:val="0"/>
              <w:spacing w:before="120" w:after="120"/>
              <w:rPr>
                <w:rFonts w:ascii="Arial" w:hAnsi="Arial" w:cs="Arial"/>
                <w:sz w:val="16"/>
                <w:szCs w:val="16"/>
              </w:rPr>
            </w:pPr>
          </w:p>
          <w:p w14:paraId="694FCD9E"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900555"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1296D09" w14:textId="77777777" w:rsidR="00DF777E" w:rsidRPr="000A7582" w:rsidRDefault="00DF777E" w:rsidP="003D51E8">
            <w:pPr>
              <w:tabs>
                <w:tab w:val="left" w:pos="864"/>
              </w:tabs>
              <w:snapToGrid w:val="0"/>
              <w:spacing w:before="120" w:after="120"/>
              <w:jc w:val="right"/>
              <w:rPr>
                <w:rFonts w:ascii="Arial" w:hAnsi="Arial" w:cs="Arial"/>
                <w:sz w:val="16"/>
                <w:szCs w:val="16"/>
              </w:rPr>
            </w:pPr>
          </w:p>
        </w:tc>
      </w:tr>
      <w:tr w:rsidR="00DF777E" w:rsidRPr="000A7582" w14:paraId="1FB50B26" w14:textId="77777777" w:rsidTr="003D51E8">
        <w:trPr>
          <w:trHeight w:val="737"/>
        </w:trPr>
        <w:tc>
          <w:tcPr>
            <w:tcW w:w="2566" w:type="dxa"/>
            <w:tcBorders>
              <w:left w:val="single" w:sz="8" w:space="0" w:color="000000"/>
              <w:bottom w:val="single" w:sz="8" w:space="0" w:color="000000"/>
            </w:tcBorders>
          </w:tcPr>
          <w:p w14:paraId="50B932A7" w14:textId="77777777" w:rsidR="00DF777E" w:rsidRPr="000A7582" w:rsidRDefault="00DF777E" w:rsidP="003D51E8">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BD92075" w14:textId="77777777" w:rsidR="00DF777E" w:rsidRPr="000A7582" w:rsidRDefault="00DF777E" w:rsidP="003D51E8">
            <w:pPr>
              <w:tabs>
                <w:tab w:val="left" w:pos="864"/>
              </w:tabs>
              <w:snapToGrid w:val="0"/>
              <w:spacing w:before="120" w:after="120"/>
              <w:rPr>
                <w:rFonts w:ascii="Arial" w:hAnsi="Arial" w:cs="Arial"/>
                <w:sz w:val="16"/>
                <w:szCs w:val="16"/>
              </w:rPr>
            </w:pPr>
          </w:p>
          <w:p w14:paraId="03BF2903"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794F8FB" w14:textId="77777777" w:rsidR="00DF777E" w:rsidRPr="000A7582" w:rsidRDefault="00DF777E" w:rsidP="003D51E8">
            <w:pPr>
              <w:tabs>
                <w:tab w:val="left" w:pos="864"/>
              </w:tabs>
              <w:snapToGrid w:val="0"/>
              <w:spacing w:before="120" w:after="120"/>
              <w:jc w:val="right"/>
              <w:rPr>
                <w:rFonts w:ascii="Arial" w:hAnsi="Arial" w:cs="Arial"/>
                <w:sz w:val="16"/>
                <w:szCs w:val="16"/>
              </w:rPr>
            </w:pPr>
          </w:p>
          <w:p w14:paraId="0920AB6D"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55D19D6" w14:textId="77777777" w:rsidR="00DF777E" w:rsidRPr="000A7582" w:rsidRDefault="00DF777E" w:rsidP="003D51E8">
            <w:pPr>
              <w:tabs>
                <w:tab w:val="left" w:pos="864"/>
              </w:tabs>
              <w:snapToGrid w:val="0"/>
              <w:spacing w:before="120" w:after="120"/>
              <w:jc w:val="right"/>
              <w:rPr>
                <w:rFonts w:ascii="Arial" w:hAnsi="Arial" w:cs="Arial"/>
              </w:rPr>
            </w:pPr>
          </w:p>
        </w:tc>
      </w:tr>
    </w:tbl>
    <w:p w14:paraId="7F797390" w14:textId="77777777" w:rsidR="00DF777E" w:rsidRDefault="00DF777E" w:rsidP="00DF777E">
      <w:pPr>
        <w:pStyle w:val="En-tte"/>
        <w:tabs>
          <w:tab w:val="clear" w:pos="4536"/>
          <w:tab w:val="clear" w:pos="9072"/>
          <w:tab w:val="left" w:pos="864"/>
        </w:tabs>
        <w:rPr>
          <w:rFonts w:ascii="Arial" w:hAnsi="Arial" w:cs="Arial"/>
        </w:rPr>
      </w:pPr>
    </w:p>
    <w:p w14:paraId="07A1B916" w14:textId="77777777" w:rsidR="00C443FD" w:rsidRDefault="00C443FD" w:rsidP="00DF777E">
      <w:pPr>
        <w:pStyle w:val="En-tte"/>
        <w:tabs>
          <w:tab w:val="clear" w:pos="4536"/>
          <w:tab w:val="clear" w:pos="9072"/>
          <w:tab w:val="left" w:pos="864"/>
        </w:tabs>
        <w:rPr>
          <w:rFonts w:ascii="Arial" w:hAnsi="Arial" w:cs="Arial"/>
        </w:rPr>
      </w:pPr>
    </w:p>
    <w:p w14:paraId="078DCF05" w14:textId="77777777" w:rsidR="00C33994" w:rsidRDefault="00C33994" w:rsidP="00DF777E">
      <w:pPr>
        <w:pStyle w:val="En-tte"/>
        <w:tabs>
          <w:tab w:val="clear" w:pos="4536"/>
          <w:tab w:val="clear" w:pos="9072"/>
          <w:tab w:val="left" w:pos="864"/>
        </w:tabs>
        <w:rPr>
          <w:rFonts w:ascii="Arial" w:hAnsi="Arial" w:cs="Arial"/>
        </w:rPr>
      </w:pPr>
    </w:p>
    <w:p w14:paraId="3B3D4AF0" w14:textId="77777777" w:rsidR="00C443FD" w:rsidRDefault="00C443FD" w:rsidP="00DF777E">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130238"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Default="00D10752" w:rsidP="000F5A82">
      <w:pPr>
        <w:pStyle w:val="En-tte"/>
        <w:tabs>
          <w:tab w:val="left" w:pos="864"/>
        </w:tabs>
        <w:rPr>
          <w:rFonts w:ascii="Arial" w:hAnsi="Arial" w:cs="Arial"/>
        </w:rPr>
      </w:pPr>
    </w:p>
    <w:p w14:paraId="02104AF8" w14:textId="77777777" w:rsidR="0087158F" w:rsidRPr="000F5A82" w:rsidRDefault="0087158F" w:rsidP="000F5A82">
      <w:pPr>
        <w:pStyle w:val="En-tte"/>
        <w:tabs>
          <w:tab w:val="left" w:pos="864"/>
        </w:tabs>
        <w:rPr>
          <w:rFonts w:ascii="Arial" w:hAnsi="Arial" w:cs="Arial"/>
        </w:rPr>
      </w:pPr>
    </w:p>
    <w:p w14:paraId="2BCB3B30"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0342AAE9" w14:textId="77777777" w:rsidR="000F5A82" w:rsidRDefault="000F5A82" w:rsidP="000F5A82">
      <w:pPr>
        <w:pStyle w:val="En-tte"/>
        <w:tabs>
          <w:tab w:val="left" w:pos="864"/>
        </w:tabs>
        <w:rPr>
          <w:rFonts w:ascii="Arial" w:hAnsi="Arial" w:cs="Arial"/>
        </w:rPr>
      </w:pPr>
    </w:p>
    <w:p w14:paraId="3F37CD2E" w14:textId="77777777" w:rsidR="0087158F" w:rsidRDefault="0087158F" w:rsidP="000F5A82">
      <w:pPr>
        <w:pStyle w:val="En-tte"/>
        <w:tabs>
          <w:tab w:val="left" w:pos="864"/>
        </w:tabs>
        <w:rPr>
          <w:rFonts w:ascii="Arial" w:hAnsi="Arial" w:cs="Arial"/>
        </w:rPr>
      </w:pPr>
    </w:p>
    <w:p w14:paraId="0D753D5B" w14:textId="77777777" w:rsidR="0087158F" w:rsidRDefault="0087158F" w:rsidP="000F5A82">
      <w:pPr>
        <w:pStyle w:val="En-tte"/>
        <w:tabs>
          <w:tab w:val="left" w:pos="864"/>
        </w:tabs>
        <w:rPr>
          <w:rFonts w:ascii="Arial" w:hAnsi="Arial" w:cs="Arial"/>
        </w:rPr>
      </w:pPr>
    </w:p>
    <w:p w14:paraId="2FA36A29" w14:textId="02157D51"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130238"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130238"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130238"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130238"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130238" w:rsidP="000F5A82">
            <w:pPr>
              <w:jc w:val="center"/>
              <w:rPr>
                <w:rFonts w:ascii="Arial" w:hAnsi="Arial" w:cs="Arial"/>
                <w:b/>
              </w:rPr>
            </w:pPr>
            <w:r w:rsidRPr="000F5A82">
              <w:rPr>
                <w:rFonts w:ascii="Arial" w:hAnsi="Arial" w:cs="Arial"/>
                <w:b/>
              </w:rPr>
              <w:t>N°</w:t>
            </w:r>
          </w:p>
          <w:p w14:paraId="54B74B8E" w14:textId="77777777" w:rsidR="00D10752" w:rsidRPr="000F5A82" w:rsidRDefault="00130238" w:rsidP="000F5A82">
            <w:pPr>
              <w:jc w:val="center"/>
              <w:rPr>
                <w:rFonts w:ascii="Arial" w:hAnsi="Arial" w:cs="Arial"/>
                <w:b/>
              </w:rPr>
            </w:pPr>
            <w:r w:rsidRPr="000F5A82">
              <w:rPr>
                <w:rFonts w:ascii="Arial" w:hAnsi="Arial" w:cs="Arial"/>
                <w:b/>
              </w:rPr>
              <w:t>du</w:t>
            </w:r>
          </w:p>
          <w:p w14:paraId="16DA6A3E" w14:textId="77777777" w:rsidR="00D10752" w:rsidRPr="000F5A82" w:rsidRDefault="00130238"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130238"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130238"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130238"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130238"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130238"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130238"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A826FB" w:rsidRDefault="00E346FA" w:rsidP="000F5A82">
      <w:pPr>
        <w:pStyle w:val="En-tte"/>
        <w:tabs>
          <w:tab w:val="clear" w:pos="4536"/>
          <w:tab w:val="clear" w:pos="9072"/>
          <w:tab w:val="left" w:pos="864"/>
        </w:tabs>
        <w:rPr>
          <w:rFonts w:ascii="Arial" w:hAnsi="Arial" w:cs="Arial"/>
          <w:sz w:val="24"/>
          <w:szCs w:val="24"/>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75EDD8CA" w14:textId="77777777" w:rsidTr="00C33994">
        <w:trPr>
          <w:trHeight w:val="454"/>
        </w:trPr>
        <w:tc>
          <w:tcPr>
            <w:tcW w:w="10206" w:type="dxa"/>
            <w:shd w:val="clear" w:color="auto" w:fill="465F9D"/>
            <w:vAlign w:val="center"/>
          </w:tcPr>
          <w:p w14:paraId="14575894" w14:textId="77777777" w:rsidR="00D10752" w:rsidRPr="000F5A82" w:rsidRDefault="00130238"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5725B05D" w14:textId="77777777" w:rsidR="00990FBE" w:rsidRDefault="00990FBE" w:rsidP="000F5A82">
      <w:pPr>
        <w:tabs>
          <w:tab w:val="left" w:pos="426"/>
        </w:tabs>
        <w:jc w:val="both"/>
        <w:rPr>
          <w:rFonts w:ascii="Arial" w:hAnsi="Arial" w:cs="Arial"/>
          <w:spacing w:val="-10"/>
          <w:sz w:val="22"/>
          <w:szCs w:val="22"/>
        </w:rPr>
      </w:pPr>
    </w:p>
    <w:p w14:paraId="009E39E0"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5E0ABF" w:rsidRDefault="00E346FA" w:rsidP="00E346FA">
      <w:pPr>
        <w:tabs>
          <w:tab w:val="left" w:pos="426"/>
        </w:tabs>
        <w:jc w:val="both"/>
        <w:rPr>
          <w:rFonts w:ascii="Arial" w:hAnsi="Arial" w:cs="Arial"/>
          <w:spacing w:val="-10"/>
          <w:sz w:val="12"/>
          <w:szCs w:val="12"/>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38399E7A" w14:textId="77777777" w:rsidR="00CD663B" w:rsidRPr="007F24EF" w:rsidRDefault="00CD663B" w:rsidP="00F85387">
      <w:pPr>
        <w:rPr>
          <w:rFonts w:ascii="Arial" w:hAnsi="Arial" w:cs="Arial"/>
          <w:sz w:val="10"/>
          <w:szCs w:val="10"/>
        </w:rPr>
      </w:pPr>
    </w:p>
    <w:p w14:paraId="1C9852A5" w14:textId="33F96F5D" w:rsidR="00F85387" w:rsidRDefault="00F85387" w:rsidP="00F85387">
      <w:pPr>
        <w:pStyle w:val="ParagrapheIndent2"/>
        <w:ind w:left="20" w:right="20"/>
        <w:jc w:val="both"/>
        <w:rPr>
          <w:rFonts w:eastAsia="Trebuchet MS"/>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 xml:space="preserve">Code de la </w:t>
      </w:r>
      <w:r w:rsidR="00FE553C">
        <w:rPr>
          <w:rFonts w:eastAsia="Trebuchet MS"/>
          <w:color w:val="000000"/>
          <w:lang w:val="fr-FR"/>
        </w:rPr>
        <w:t>C</w:t>
      </w:r>
      <w:r w:rsidRPr="007F24EF">
        <w:rPr>
          <w:rFonts w:eastAsia="Trebuchet MS"/>
          <w:color w:val="000000"/>
          <w:lang w:val="fr-FR"/>
        </w:rPr>
        <w:t xml:space="preserve">ommande </w:t>
      </w:r>
      <w:r w:rsidR="00FE553C">
        <w:rPr>
          <w:rFonts w:eastAsia="Trebuchet MS"/>
          <w:color w:val="000000"/>
          <w:lang w:val="fr-FR"/>
        </w:rPr>
        <w:t>P</w:t>
      </w:r>
      <w:r w:rsidRPr="007F24EF">
        <w:rPr>
          <w:rFonts w:eastAsia="Trebuchet MS"/>
          <w:color w:val="000000"/>
          <w:lang w:val="fr-FR"/>
        </w:rPr>
        <w:t>ublique :</w:t>
      </w:r>
    </w:p>
    <w:p w14:paraId="521DEE5C" w14:textId="77777777" w:rsidR="00BE43F1" w:rsidRDefault="00BE43F1" w:rsidP="00BE43F1">
      <w:pPr>
        <w:rPr>
          <w:lang w:eastAsia="en-US"/>
        </w:rPr>
      </w:pPr>
    </w:p>
    <w:p w14:paraId="5F7F6BB6" w14:textId="37D17673" w:rsidR="007A4FC3" w:rsidRPr="00FC12C7" w:rsidRDefault="007A4FC3" w:rsidP="007A4FC3">
      <w:pPr>
        <w:pStyle w:val="ParagrapheIndent2"/>
        <w:jc w:val="both"/>
        <w:rPr>
          <w:b/>
          <w:bCs/>
          <w:color w:val="0000FF"/>
          <w:lang w:val="fr-FR"/>
        </w:rPr>
      </w:pPr>
      <w:r w:rsidRPr="005E24B0">
        <w:rPr>
          <w:b/>
          <w:bCs/>
          <w:color w:val="0000FF"/>
          <w:lang w:val="fr-FR"/>
        </w:rPr>
        <w:t>Renseignements concernant la situation juridique de l'entreprise :</w:t>
      </w:r>
    </w:p>
    <w:tbl>
      <w:tblPr>
        <w:tblW w:w="9784" w:type="dxa"/>
        <w:tblLayout w:type="fixed"/>
        <w:tblLook w:val="04A0" w:firstRow="1" w:lastRow="0" w:firstColumn="1" w:lastColumn="0" w:noHBand="0" w:noVBand="1"/>
      </w:tblPr>
      <w:tblGrid>
        <w:gridCol w:w="8650"/>
        <w:gridCol w:w="1134"/>
      </w:tblGrid>
      <w:tr w:rsidR="007A4FC3" w:rsidRPr="005E24B0" w14:paraId="3352CAB1" w14:textId="77777777" w:rsidTr="009F6BAC">
        <w:trPr>
          <w:trHeight w:val="284"/>
        </w:trPr>
        <w:tc>
          <w:tcPr>
            <w:tcW w:w="86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6541B6E"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3AD1D88"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Signature</w:t>
            </w:r>
          </w:p>
        </w:tc>
      </w:tr>
      <w:tr w:rsidR="007A4FC3" w:rsidRPr="005E24B0" w14:paraId="1D443904" w14:textId="77777777" w:rsidTr="009F6BAC">
        <w:trPr>
          <w:trHeight w:val="737"/>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36AB71" w14:textId="77777777" w:rsidR="007A4FC3" w:rsidRPr="005E24B0" w:rsidRDefault="007A4FC3" w:rsidP="009F6BAC">
            <w:pPr>
              <w:ind w:left="80" w:right="80"/>
              <w:rPr>
                <w:rFonts w:ascii="Arial" w:eastAsia="Trebuchet MS" w:hAnsi="Arial" w:cs="Arial"/>
                <w:color w:val="000000"/>
              </w:rPr>
            </w:pPr>
            <w:r w:rsidRPr="005E24B0">
              <w:rPr>
                <w:rFonts w:ascii="Arial" w:eastAsia="Trebuchet MS" w:hAnsi="Arial" w:cs="Arial"/>
                <w:color w:val="000000"/>
              </w:rPr>
              <w:t>Ne pas entrer dans l’un des cas d’exclusion prévus aux articles L.2141-1 à L.2141-5</w:t>
            </w:r>
          </w:p>
          <w:p w14:paraId="6E5BB7EF" w14:textId="77777777" w:rsidR="007A4FC3" w:rsidRPr="005E24B0" w:rsidRDefault="007A4FC3" w:rsidP="009F6BAC">
            <w:pPr>
              <w:ind w:left="80" w:right="80"/>
              <w:rPr>
                <w:rFonts w:ascii="Arial" w:eastAsia="Trebuchet MS" w:hAnsi="Arial" w:cs="Arial"/>
                <w:color w:val="000000"/>
              </w:rPr>
            </w:pPr>
            <w:r w:rsidRPr="005E24B0">
              <w:rPr>
                <w:rFonts w:ascii="Arial" w:eastAsia="Trebuchet MS" w:hAnsi="Arial" w:cs="Arial"/>
                <w:color w:val="000000"/>
              </w:rPr>
              <w:t xml:space="preserve"> ou aux articles L.2141-7 à L.2141-10 du code de la commande publique ou DC1 joint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AC3A45" w14:textId="77777777" w:rsidR="007A4FC3" w:rsidRPr="005E24B0" w:rsidRDefault="007A4FC3" w:rsidP="009F6BAC">
            <w:pPr>
              <w:ind w:left="80" w:right="80"/>
              <w:jc w:val="center"/>
              <w:rPr>
                <w:rFonts w:ascii="Arial" w:eastAsia="Trebuchet MS" w:hAnsi="Arial" w:cs="Arial"/>
                <w:color w:val="000000"/>
              </w:rPr>
            </w:pPr>
            <w:r w:rsidRPr="005E24B0">
              <w:rPr>
                <w:rFonts w:ascii="Arial" w:eastAsia="Trebuchet MS" w:hAnsi="Arial" w:cs="Arial"/>
                <w:color w:val="000000"/>
              </w:rPr>
              <w:t>Oui</w:t>
            </w:r>
          </w:p>
        </w:tc>
      </w:tr>
      <w:tr w:rsidR="007A4FC3" w:rsidRPr="005E24B0" w14:paraId="0EA66F5F" w14:textId="77777777" w:rsidTr="009F6BAC">
        <w:trPr>
          <w:trHeight w:val="964"/>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4C2106" w14:textId="77777777" w:rsidR="007A4FC3" w:rsidRPr="005E24B0" w:rsidRDefault="007A4FC3" w:rsidP="009F6BAC">
            <w:pPr>
              <w:ind w:left="80" w:right="80"/>
              <w:jc w:val="both"/>
              <w:rPr>
                <w:rFonts w:ascii="Arial" w:eastAsia="Trebuchet MS" w:hAnsi="Arial" w:cs="Arial"/>
                <w:color w:val="000000"/>
              </w:rPr>
            </w:pPr>
            <w:r w:rsidRPr="005E24B0">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9BC376" w14:textId="77777777" w:rsidR="007A4FC3" w:rsidRPr="005E24B0" w:rsidRDefault="007A4FC3" w:rsidP="009F6BAC">
            <w:pPr>
              <w:ind w:left="80" w:right="80"/>
              <w:jc w:val="center"/>
              <w:rPr>
                <w:rFonts w:ascii="Arial" w:eastAsia="Trebuchet MS" w:hAnsi="Arial" w:cs="Arial"/>
                <w:color w:val="000000"/>
              </w:rPr>
            </w:pPr>
            <w:r w:rsidRPr="005E24B0">
              <w:rPr>
                <w:rFonts w:ascii="Arial" w:eastAsia="Trebuchet MS" w:hAnsi="Arial" w:cs="Arial"/>
                <w:color w:val="000000"/>
              </w:rPr>
              <w:t>Non</w:t>
            </w:r>
          </w:p>
        </w:tc>
      </w:tr>
    </w:tbl>
    <w:p w14:paraId="220B3966" w14:textId="77777777" w:rsidR="007A4FC3" w:rsidRPr="00297626" w:rsidRDefault="007A4FC3" w:rsidP="007A4FC3">
      <w:pPr>
        <w:rPr>
          <w:rFonts w:ascii="Arial" w:hAnsi="Arial" w:cs="Arial"/>
          <w:sz w:val="28"/>
          <w:szCs w:val="28"/>
        </w:rPr>
      </w:pPr>
      <w:r w:rsidRPr="005E24B0">
        <w:rPr>
          <w:rFonts w:ascii="Arial" w:hAnsi="Arial" w:cs="Arial"/>
        </w:rPr>
        <w:t xml:space="preserve"> </w:t>
      </w:r>
    </w:p>
    <w:p w14:paraId="29AEFC84" w14:textId="5C04E139" w:rsidR="007A4FC3" w:rsidRPr="00FC12C7" w:rsidRDefault="007A4FC3" w:rsidP="007A4FC3">
      <w:pPr>
        <w:pStyle w:val="ParagrapheIndent2"/>
        <w:jc w:val="both"/>
        <w:rPr>
          <w:b/>
          <w:bCs/>
          <w:color w:val="0000FF"/>
          <w:lang w:val="fr-FR"/>
        </w:rPr>
      </w:pPr>
      <w:r w:rsidRPr="005E24B0">
        <w:rPr>
          <w:b/>
          <w:bCs/>
          <w:color w:val="0000FF"/>
          <w:lang w:val="fr-FR"/>
        </w:rPr>
        <w:t>Renseignements concernant la capacité économique et financière de l'entreprise :</w:t>
      </w:r>
    </w:p>
    <w:tbl>
      <w:tblPr>
        <w:tblW w:w="9784" w:type="dxa"/>
        <w:tblLayout w:type="fixed"/>
        <w:tblLook w:val="04A0" w:firstRow="1" w:lastRow="0" w:firstColumn="1" w:lastColumn="0" w:noHBand="0" w:noVBand="1"/>
      </w:tblPr>
      <w:tblGrid>
        <w:gridCol w:w="8650"/>
        <w:gridCol w:w="1134"/>
      </w:tblGrid>
      <w:tr w:rsidR="007A4FC3" w:rsidRPr="005E24B0" w14:paraId="38CF5134" w14:textId="77777777" w:rsidTr="009F6BAC">
        <w:trPr>
          <w:trHeight w:val="340"/>
        </w:trPr>
        <w:tc>
          <w:tcPr>
            <w:tcW w:w="86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1A1897"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2E1B05"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Signature</w:t>
            </w:r>
          </w:p>
        </w:tc>
      </w:tr>
      <w:tr w:rsidR="007A4FC3" w:rsidRPr="005E24B0" w14:paraId="1627776B" w14:textId="77777777" w:rsidTr="009F6BAC">
        <w:trPr>
          <w:trHeight w:val="737"/>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6B0F30" w14:textId="77777777" w:rsidR="007A4FC3" w:rsidRPr="00EB4809" w:rsidRDefault="007A4FC3" w:rsidP="009F6BAC">
            <w:pPr>
              <w:ind w:left="40" w:right="142"/>
              <w:jc w:val="both"/>
              <w:rPr>
                <w:rFonts w:ascii="Arial" w:eastAsia="Trebuchet MS" w:hAnsi="Arial" w:cs="Arial"/>
                <w:color w:val="000000"/>
              </w:rPr>
            </w:pPr>
            <w:r w:rsidRPr="00EB4809">
              <w:rPr>
                <w:rFonts w:ascii="Arial" w:eastAsia="Trebuchet MS" w:hAnsi="Arial" w:cs="Arial"/>
                <w:color w:val="000000"/>
              </w:rPr>
              <w:t xml:space="preserve">Déclaration concernant le </w:t>
            </w:r>
            <w:r w:rsidRPr="00DB4BC2">
              <w:rPr>
                <w:rFonts w:ascii="Arial" w:eastAsia="Trebuchet MS" w:hAnsi="Arial" w:cs="Arial"/>
                <w:b/>
                <w:bCs/>
                <w:color w:val="000000"/>
              </w:rPr>
              <w:t>chiffre d'affaires global et le chiffre d'affaires</w:t>
            </w:r>
            <w:r w:rsidRPr="00EB4809">
              <w:rPr>
                <w:rFonts w:ascii="Arial" w:eastAsia="Trebuchet MS" w:hAnsi="Arial" w:cs="Arial"/>
                <w:color w:val="000000"/>
              </w:rPr>
              <w:t xml:space="preserve"> concernant les prestations objet du contrat, réalisées au </w:t>
            </w:r>
            <w:r w:rsidRPr="00EB4809">
              <w:rPr>
                <w:rFonts w:ascii="Arial" w:eastAsia="Trebuchet MS" w:hAnsi="Arial" w:cs="Arial"/>
                <w:b/>
                <w:bCs/>
                <w:color w:val="000000"/>
              </w:rPr>
              <w:t>cours des trois derniers exercices disponibles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324901" w14:textId="77777777" w:rsidR="007A4FC3" w:rsidRPr="00EB4809" w:rsidRDefault="007A4FC3" w:rsidP="009F6BAC">
            <w:pPr>
              <w:ind w:left="40" w:right="40"/>
              <w:jc w:val="center"/>
              <w:rPr>
                <w:rFonts w:ascii="Arial" w:eastAsia="Trebuchet MS" w:hAnsi="Arial" w:cs="Arial"/>
                <w:color w:val="000000"/>
              </w:rPr>
            </w:pPr>
            <w:r w:rsidRPr="00EB4809">
              <w:rPr>
                <w:rFonts w:ascii="Arial" w:eastAsia="Trebuchet MS" w:hAnsi="Arial" w:cs="Arial"/>
                <w:color w:val="000000"/>
              </w:rPr>
              <w:t>Non</w:t>
            </w:r>
          </w:p>
        </w:tc>
      </w:tr>
    </w:tbl>
    <w:p w14:paraId="0C982797" w14:textId="667EBA17" w:rsidR="007A4FC3" w:rsidRPr="00CD3AB7" w:rsidRDefault="007A4FC3" w:rsidP="007A4FC3">
      <w:pPr>
        <w:rPr>
          <w:rFonts w:ascii="Arial" w:hAnsi="Arial" w:cs="Arial"/>
          <w:b/>
          <w:bCs/>
        </w:rPr>
      </w:pPr>
      <w:r w:rsidRPr="005E24B0">
        <w:rPr>
          <w:rFonts w:ascii="Arial" w:hAnsi="Arial" w:cs="Arial"/>
          <w:b/>
          <w:bCs/>
        </w:rPr>
        <w:t xml:space="preserve"> </w:t>
      </w:r>
    </w:p>
    <w:p w14:paraId="08749CDD" w14:textId="539769AC" w:rsidR="007A4FC3" w:rsidRPr="00FC12C7" w:rsidRDefault="007A4FC3" w:rsidP="00FC12C7">
      <w:pPr>
        <w:pStyle w:val="ParagrapheIndent2"/>
        <w:jc w:val="both"/>
        <w:rPr>
          <w:b/>
          <w:bCs/>
          <w:color w:val="0000FF"/>
          <w:lang w:val="fr-FR"/>
        </w:rPr>
      </w:pPr>
      <w:r w:rsidRPr="005E24B0">
        <w:rPr>
          <w:b/>
          <w:bCs/>
          <w:color w:val="0000FF"/>
          <w:lang w:val="fr-FR"/>
        </w:rPr>
        <w:t>Renseignements concernant les références professionnelles et la capacité technique de l'entreprise :</w:t>
      </w:r>
    </w:p>
    <w:tbl>
      <w:tblPr>
        <w:tblW w:w="9784" w:type="dxa"/>
        <w:tblLayout w:type="fixed"/>
        <w:tblLook w:val="04A0" w:firstRow="1" w:lastRow="0" w:firstColumn="1" w:lastColumn="0" w:noHBand="0" w:noVBand="1"/>
      </w:tblPr>
      <w:tblGrid>
        <w:gridCol w:w="8650"/>
        <w:gridCol w:w="1134"/>
      </w:tblGrid>
      <w:tr w:rsidR="007A4FC3" w:rsidRPr="005E24B0" w14:paraId="38411122" w14:textId="77777777" w:rsidTr="009F6BAC">
        <w:trPr>
          <w:trHeight w:val="340"/>
        </w:trPr>
        <w:tc>
          <w:tcPr>
            <w:tcW w:w="86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CB2761D"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6A40B3" w14:textId="77777777" w:rsidR="007A4FC3" w:rsidRPr="005E24B0" w:rsidRDefault="007A4FC3" w:rsidP="009F6BAC">
            <w:pPr>
              <w:jc w:val="center"/>
              <w:rPr>
                <w:rFonts w:ascii="Arial" w:eastAsia="Trebuchet MS" w:hAnsi="Arial" w:cs="Arial"/>
                <w:color w:val="000000"/>
              </w:rPr>
            </w:pPr>
            <w:r w:rsidRPr="005E24B0">
              <w:rPr>
                <w:rFonts w:ascii="Arial" w:eastAsia="Trebuchet MS" w:hAnsi="Arial" w:cs="Arial"/>
                <w:color w:val="000000"/>
              </w:rPr>
              <w:t>Signature</w:t>
            </w:r>
          </w:p>
        </w:tc>
      </w:tr>
      <w:tr w:rsidR="007A4FC3" w:rsidRPr="005E24B0" w14:paraId="07C0EE14" w14:textId="77777777" w:rsidTr="009F6BAC">
        <w:trPr>
          <w:trHeight w:val="794"/>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3B13BA" w14:textId="77777777" w:rsidR="007A4FC3" w:rsidRPr="005E24B0" w:rsidRDefault="007A4FC3" w:rsidP="009F6BAC">
            <w:pPr>
              <w:ind w:left="40" w:right="135"/>
              <w:jc w:val="both"/>
              <w:rPr>
                <w:rFonts w:ascii="Arial" w:eastAsia="Trebuchet MS" w:hAnsi="Arial" w:cs="Arial"/>
                <w:color w:val="000000"/>
              </w:rPr>
            </w:pPr>
            <w:r w:rsidRPr="005E24B0">
              <w:rPr>
                <w:rFonts w:ascii="Arial" w:eastAsia="Trebuchet MS" w:hAnsi="Arial" w:cs="Arial"/>
                <w:b/>
                <w:bCs/>
                <w:color w:val="000000"/>
              </w:rPr>
              <w:t>Liste des principales prestations effectuées au cours des trois dernières années</w:t>
            </w:r>
            <w:r w:rsidRPr="005E24B0">
              <w:rPr>
                <w:rFonts w:ascii="Arial" w:eastAsia="Trebuchet MS" w:hAnsi="Arial" w:cs="Arial"/>
                <w:color w:val="000000"/>
              </w:rPr>
              <w:t>, indiquant le montant, la date et le destinataire. Elles sont prouvées par des attestations du destinataire ou, à défaut, par une déclaration du candidat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70A042" w14:textId="77777777" w:rsidR="007A4FC3" w:rsidRPr="005E24B0" w:rsidRDefault="007A4FC3" w:rsidP="009F6BAC">
            <w:pPr>
              <w:ind w:left="40" w:right="40"/>
              <w:jc w:val="center"/>
              <w:rPr>
                <w:rFonts w:ascii="Arial" w:eastAsia="Trebuchet MS" w:hAnsi="Arial" w:cs="Arial"/>
                <w:color w:val="000000"/>
              </w:rPr>
            </w:pPr>
            <w:r w:rsidRPr="005E24B0">
              <w:rPr>
                <w:rFonts w:ascii="Arial" w:eastAsia="Trebuchet MS" w:hAnsi="Arial" w:cs="Arial"/>
                <w:color w:val="000000"/>
              </w:rPr>
              <w:t>Non</w:t>
            </w:r>
          </w:p>
        </w:tc>
      </w:tr>
    </w:tbl>
    <w:p w14:paraId="53DDB63F" w14:textId="77777777" w:rsidR="007A4FC3" w:rsidRDefault="007A4FC3" w:rsidP="007A4FC3">
      <w:pPr>
        <w:pStyle w:val="ParagrapheIndent2"/>
        <w:jc w:val="both"/>
        <w:rPr>
          <w:color w:val="000000"/>
          <w:lang w:val="fr-FR"/>
        </w:rPr>
      </w:pPr>
    </w:p>
    <w:tbl>
      <w:tblPr>
        <w:tblW w:w="9784" w:type="dxa"/>
        <w:tblLayout w:type="fixed"/>
        <w:tblLook w:val="04A0" w:firstRow="1" w:lastRow="0" w:firstColumn="1" w:lastColumn="0" w:noHBand="0" w:noVBand="1"/>
      </w:tblPr>
      <w:tblGrid>
        <w:gridCol w:w="8650"/>
        <w:gridCol w:w="1134"/>
      </w:tblGrid>
      <w:tr w:rsidR="00CD3AB7" w:rsidRPr="005E24B0" w14:paraId="73E3E201" w14:textId="77777777" w:rsidTr="00D20228">
        <w:trPr>
          <w:trHeight w:val="340"/>
        </w:trPr>
        <w:tc>
          <w:tcPr>
            <w:tcW w:w="86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612D8AA" w14:textId="77777777" w:rsidR="00CD3AB7" w:rsidRPr="005E24B0" w:rsidRDefault="00CD3AB7" w:rsidP="00D20228">
            <w:pPr>
              <w:jc w:val="center"/>
              <w:rPr>
                <w:rFonts w:ascii="Arial" w:eastAsia="Trebuchet MS" w:hAnsi="Arial" w:cs="Arial"/>
                <w:color w:val="000000"/>
              </w:rPr>
            </w:pPr>
            <w:r w:rsidRPr="005E24B0">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C0EEE97" w14:textId="77777777" w:rsidR="00CD3AB7" w:rsidRPr="005E24B0" w:rsidRDefault="00CD3AB7" w:rsidP="00D20228">
            <w:pPr>
              <w:jc w:val="center"/>
              <w:rPr>
                <w:rFonts w:ascii="Arial" w:eastAsia="Trebuchet MS" w:hAnsi="Arial" w:cs="Arial"/>
                <w:color w:val="000000"/>
              </w:rPr>
            </w:pPr>
            <w:r w:rsidRPr="005E24B0">
              <w:rPr>
                <w:rFonts w:ascii="Arial" w:eastAsia="Trebuchet MS" w:hAnsi="Arial" w:cs="Arial"/>
                <w:color w:val="000000"/>
              </w:rPr>
              <w:t>Signature</w:t>
            </w:r>
          </w:p>
        </w:tc>
      </w:tr>
      <w:tr w:rsidR="00CD3AB7" w:rsidRPr="005E24B0" w14:paraId="61FA5713" w14:textId="77777777" w:rsidTr="00D20228">
        <w:trPr>
          <w:trHeight w:val="680"/>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6247B0" w14:textId="77777777" w:rsidR="00CD3AB7" w:rsidRPr="005E24B0" w:rsidRDefault="00CD3AB7" w:rsidP="00D20228">
            <w:pPr>
              <w:ind w:left="40" w:right="144"/>
              <w:jc w:val="both"/>
              <w:rPr>
                <w:rFonts w:ascii="Arial" w:eastAsia="Trebuchet MS" w:hAnsi="Arial" w:cs="Arial"/>
                <w:color w:val="000000"/>
              </w:rPr>
            </w:pPr>
            <w:r w:rsidRPr="005E24B0">
              <w:rPr>
                <w:rFonts w:ascii="Arial" w:eastAsia="Trebuchet MS" w:hAnsi="Arial" w:cs="Arial"/>
                <w:color w:val="000000"/>
              </w:rPr>
              <w:t xml:space="preserve">Déclaration indiquant les </w:t>
            </w:r>
            <w:r w:rsidRPr="005E24B0">
              <w:rPr>
                <w:rFonts w:ascii="Arial" w:eastAsia="Trebuchet MS" w:hAnsi="Arial" w:cs="Arial"/>
                <w:b/>
                <w:bCs/>
                <w:color w:val="000000"/>
              </w:rPr>
              <w:t>effectifs moyens annuels du candidat</w:t>
            </w:r>
            <w:r w:rsidRPr="005E24B0">
              <w:rPr>
                <w:rFonts w:ascii="Arial" w:eastAsia="Trebuchet MS" w:hAnsi="Arial" w:cs="Arial"/>
                <w:color w:val="000000"/>
              </w:rPr>
              <w:t xml:space="preserve"> et l'importance du personnel d'encadrement </w:t>
            </w:r>
            <w:r w:rsidRPr="005E24B0">
              <w:rPr>
                <w:rFonts w:ascii="Arial" w:eastAsia="Trebuchet MS" w:hAnsi="Arial" w:cs="Arial"/>
                <w:b/>
                <w:bCs/>
                <w:color w:val="000000"/>
              </w:rPr>
              <w:t>pour chacune des trois dernières années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64E036" w14:textId="77777777" w:rsidR="00CD3AB7" w:rsidRPr="005E24B0" w:rsidRDefault="00CD3AB7" w:rsidP="00D20228">
            <w:pPr>
              <w:ind w:left="40" w:right="40"/>
              <w:jc w:val="center"/>
              <w:rPr>
                <w:rFonts w:ascii="Arial" w:eastAsia="Trebuchet MS" w:hAnsi="Arial" w:cs="Arial"/>
                <w:color w:val="000000"/>
              </w:rPr>
            </w:pPr>
            <w:r w:rsidRPr="005E24B0">
              <w:rPr>
                <w:rFonts w:ascii="Arial" w:eastAsia="Trebuchet MS" w:hAnsi="Arial" w:cs="Arial"/>
                <w:color w:val="000000"/>
              </w:rPr>
              <w:t>Non</w:t>
            </w:r>
          </w:p>
        </w:tc>
      </w:tr>
    </w:tbl>
    <w:p w14:paraId="4A3C106B" w14:textId="77777777" w:rsidR="00FC12C7" w:rsidRDefault="00FC12C7" w:rsidP="007A4FC3">
      <w:pPr>
        <w:pStyle w:val="ParagrapheIndent2"/>
        <w:jc w:val="both"/>
        <w:rPr>
          <w:color w:val="000000"/>
          <w:lang w:val="fr-FR"/>
        </w:rPr>
      </w:pPr>
    </w:p>
    <w:p w14:paraId="1A819FD0" w14:textId="77777777" w:rsidR="00FC12C7" w:rsidRPr="00C00629" w:rsidRDefault="00FC12C7" w:rsidP="00FC12C7">
      <w:pPr>
        <w:pStyle w:val="ParagrapheIndent2"/>
        <w:jc w:val="both"/>
        <w:rPr>
          <w:b/>
          <w:bCs/>
          <w:color w:val="0000FF"/>
          <w:lang w:val="fr-FR"/>
        </w:rPr>
      </w:pPr>
      <w:r w:rsidRPr="00C00629">
        <w:rPr>
          <w:b/>
          <w:bCs/>
          <w:color w:val="0000FF"/>
          <w:lang w:val="fr-FR"/>
        </w:rPr>
        <w:t>Certificats de qualifications et/ou de qualité demandés aux candidats :</w:t>
      </w:r>
    </w:p>
    <w:tbl>
      <w:tblPr>
        <w:tblW w:w="9784" w:type="dxa"/>
        <w:tblLayout w:type="fixed"/>
        <w:tblLook w:val="04A0" w:firstRow="1" w:lastRow="0" w:firstColumn="1" w:lastColumn="0" w:noHBand="0" w:noVBand="1"/>
      </w:tblPr>
      <w:tblGrid>
        <w:gridCol w:w="8650"/>
        <w:gridCol w:w="1134"/>
      </w:tblGrid>
      <w:tr w:rsidR="00FC12C7" w:rsidRPr="005E24B0" w14:paraId="227B37EA" w14:textId="77777777" w:rsidTr="00D83146">
        <w:trPr>
          <w:trHeight w:val="340"/>
        </w:trPr>
        <w:tc>
          <w:tcPr>
            <w:tcW w:w="865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9DCA6C1" w14:textId="77777777" w:rsidR="00FC12C7" w:rsidRPr="005E24B0" w:rsidRDefault="00FC12C7" w:rsidP="00D83146">
            <w:pPr>
              <w:jc w:val="center"/>
              <w:rPr>
                <w:rFonts w:ascii="Arial" w:eastAsia="Trebuchet MS" w:hAnsi="Arial" w:cs="Arial"/>
                <w:color w:val="000000"/>
              </w:rPr>
            </w:pPr>
            <w:r w:rsidRPr="005E24B0">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0F64329" w14:textId="77777777" w:rsidR="00FC12C7" w:rsidRPr="005E24B0" w:rsidRDefault="00FC12C7" w:rsidP="00D83146">
            <w:pPr>
              <w:jc w:val="center"/>
              <w:rPr>
                <w:rFonts w:ascii="Arial" w:eastAsia="Trebuchet MS" w:hAnsi="Arial" w:cs="Arial"/>
                <w:color w:val="000000"/>
              </w:rPr>
            </w:pPr>
            <w:r w:rsidRPr="005E24B0">
              <w:rPr>
                <w:rFonts w:ascii="Arial" w:eastAsia="Trebuchet MS" w:hAnsi="Arial" w:cs="Arial"/>
                <w:color w:val="000000"/>
              </w:rPr>
              <w:t>Signature</w:t>
            </w:r>
          </w:p>
        </w:tc>
      </w:tr>
      <w:tr w:rsidR="00FC12C7" w:rsidRPr="005E24B0" w14:paraId="4DF7FC31" w14:textId="77777777" w:rsidTr="00D83146">
        <w:trPr>
          <w:trHeight w:val="680"/>
        </w:trPr>
        <w:tc>
          <w:tcPr>
            <w:tcW w:w="86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1CD270" w14:textId="77777777" w:rsidR="00FC12C7" w:rsidRPr="00C00629" w:rsidRDefault="00FC12C7" w:rsidP="00D83146">
            <w:pPr>
              <w:ind w:left="40" w:right="144"/>
              <w:jc w:val="both"/>
              <w:rPr>
                <w:rFonts w:ascii="Arial" w:eastAsia="Trebuchet MS" w:hAnsi="Arial" w:cs="Arial"/>
                <w:color w:val="000000"/>
              </w:rPr>
            </w:pPr>
            <w:r w:rsidRPr="00C00629">
              <w:rPr>
                <w:rFonts w:ascii="Arial" w:eastAsia="Trebuchet MS" w:hAnsi="Arial" w:cs="Arial"/>
                <w:color w:val="000000"/>
              </w:rPr>
              <w:t>Pour l’architecte mandataire :</w:t>
            </w:r>
          </w:p>
          <w:p w14:paraId="28C20900" w14:textId="77777777" w:rsidR="00FC12C7" w:rsidRPr="005E24B0" w:rsidRDefault="00FC12C7" w:rsidP="00D83146">
            <w:pPr>
              <w:ind w:left="40" w:right="144"/>
              <w:jc w:val="both"/>
              <w:rPr>
                <w:rFonts w:ascii="Arial" w:eastAsia="Trebuchet MS" w:hAnsi="Arial" w:cs="Arial"/>
                <w:color w:val="000000"/>
              </w:rPr>
            </w:pPr>
            <w:r w:rsidRPr="00C00629">
              <w:rPr>
                <w:rFonts w:ascii="Arial" w:eastAsia="Trebuchet MS" w:hAnsi="Arial" w:cs="Arial"/>
                <w:color w:val="000000"/>
              </w:rPr>
              <w:t>Le candidat devra fournir une copie de l’attestation d’inscription à l’Ordre des Architectes, ou, pour les ressortissants d’un autre État membre de l’Union européenne, tout document équivalent justifiant d’un diplôme, certificat ou autre titre reconnu en application de la directive 85/384/CEE du 10 juin 1985, relative à la reconnaissance mutuelle des diplômes, certificats et autres titres dans le domaine de l’architecture</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E017A6" w14:textId="77777777" w:rsidR="00FC12C7" w:rsidRPr="005E24B0" w:rsidRDefault="00FC12C7" w:rsidP="00D83146">
            <w:pPr>
              <w:ind w:left="40" w:right="40"/>
              <w:jc w:val="center"/>
              <w:rPr>
                <w:rFonts w:ascii="Arial" w:eastAsia="Trebuchet MS" w:hAnsi="Arial" w:cs="Arial"/>
                <w:color w:val="000000"/>
              </w:rPr>
            </w:pPr>
            <w:r w:rsidRPr="005E24B0">
              <w:rPr>
                <w:rFonts w:ascii="Arial" w:eastAsia="Trebuchet MS" w:hAnsi="Arial" w:cs="Arial"/>
                <w:color w:val="000000"/>
              </w:rPr>
              <w:t>Non</w:t>
            </w:r>
          </w:p>
        </w:tc>
      </w:tr>
    </w:tbl>
    <w:p w14:paraId="50CE6EE8" w14:textId="77777777" w:rsidR="00FC12C7" w:rsidRDefault="00FC12C7" w:rsidP="007A4FC3">
      <w:pPr>
        <w:pStyle w:val="ParagrapheIndent2"/>
        <w:jc w:val="both"/>
        <w:rPr>
          <w:color w:val="000000"/>
          <w:lang w:val="fr-FR"/>
        </w:rPr>
      </w:pPr>
    </w:p>
    <w:p w14:paraId="0F7A308A" w14:textId="7D4EBDA5" w:rsidR="007A4FC3" w:rsidRPr="005E24B0" w:rsidRDefault="007A4FC3" w:rsidP="007A4FC3">
      <w:pPr>
        <w:pStyle w:val="ParagrapheIndent2"/>
        <w:jc w:val="both"/>
        <w:rPr>
          <w:b/>
          <w:bCs/>
          <w:color w:val="000000"/>
          <w:lang w:val="fr-FR"/>
        </w:rPr>
      </w:pPr>
      <w:r w:rsidRPr="005E24B0">
        <w:rPr>
          <w:color w:val="000000"/>
          <w:lang w:val="fr-FR"/>
        </w:rPr>
        <w:t xml:space="preserve">Pour présenter leur candidature, les candidats peuvent utiliser les formulaires </w:t>
      </w:r>
      <w:r w:rsidRPr="005E24B0">
        <w:rPr>
          <w:b/>
          <w:bCs/>
          <w:color w:val="000000"/>
          <w:lang w:val="fr-FR"/>
        </w:rPr>
        <w:t xml:space="preserve">DC1 (lettre de candidature) </w:t>
      </w:r>
    </w:p>
    <w:p w14:paraId="5DA4C53E" w14:textId="77777777" w:rsidR="007A4FC3" w:rsidRPr="005E24B0" w:rsidRDefault="007A4FC3" w:rsidP="007A4FC3">
      <w:pPr>
        <w:pStyle w:val="ParagrapheIndent2"/>
        <w:ind w:right="-745"/>
        <w:rPr>
          <w:b/>
          <w:bCs/>
          <w:color w:val="000000"/>
          <w:lang w:val="fr-FR"/>
        </w:rPr>
      </w:pPr>
      <w:r w:rsidRPr="005E24B0">
        <w:rPr>
          <w:b/>
          <w:bCs/>
          <w:color w:val="000000"/>
          <w:lang w:val="fr-FR"/>
        </w:rPr>
        <w:t xml:space="preserve">et DC2 (déclaration du candidat). </w:t>
      </w:r>
    </w:p>
    <w:p w14:paraId="152FD4AF" w14:textId="77777777" w:rsidR="007A4FC3" w:rsidRPr="005E24B0" w:rsidRDefault="007A4FC3" w:rsidP="007A4FC3">
      <w:pPr>
        <w:pStyle w:val="ParagrapheIndent2"/>
        <w:ind w:right="-745"/>
        <w:rPr>
          <w:color w:val="000000"/>
          <w:sz w:val="12"/>
          <w:szCs w:val="12"/>
          <w:lang w:val="fr-FR"/>
        </w:rPr>
      </w:pPr>
    </w:p>
    <w:p w14:paraId="66FF0C66" w14:textId="77777777" w:rsidR="007A4FC3" w:rsidRPr="005E24B0" w:rsidRDefault="007A4FC3" w:rsidP="007A4FC3">
      <w:pPr>
        <w:pStyle w:val="ParagrapheIndent2"/>
        <w:ind w:right="-745"/>
        <w:rPr>
          <w:b/>
          <w:bCs/>
          <w:color w:val="0000FF"/>
          <w:lang w:val="fr-FR"/>
        </w:rPr>
      </w:pPr>
      <w:r w:rsidRPr="005E24B0">
        <w:rPr>
          <w:color w:val="000000"/>
          <w:lang w:val="fr-FR"/>
        </w:rPr>
        <w:t xml:space="preserve">Ces documents sont disponibles gratuitement sur le </w:t>
      </w:r>
      <w:r w:rsidRPr="005E24B0">
        <w:rPr>
          <w:b/>
          <w:bCs/>
          <w:color w:val="000000"/>
          <w:lang w:val="fr-FR"/>
        </w:rPr>
        <w:t xml:space="preserve">site : </w:t>
      </w:r>
      <w:r w:rsidRPr="005E24B0">
        <w:rPr>
          <w:b/>
          <w:bCs/>
          <w:color w:val="0000FF"/>
          <w:lang w:val="fr-FR"/>
        </w:rPr>
        <w:t>www.economie.gouv.fr.</w:t>
      </w:r>
    </w:p>
    <w:p w14:paraId="618B8230" w14:textId="77777777" w:rsidR="007A4FC3" w:rsidRPr="005E24B0" w:rsidRDefault="007A4FC3" w:rsidP="007A4FC3">
      <w:pPr>
        <w:pStyle w:val="ParagrapheIndent2"/>
        <w:jc w:val="both"/>
        <w:rPr>
          <w:color w:val="000000"/>
          <w:sz w:val="12"/>
          <w:szCs w:val="12"/>
          <w:lang w:val="fr-FR"/>
        </w:rPr>
      </w:pPr>
    </w:p>
    <w:p w14:paraId="400E632C" w14:textId="77777777" w:rsidR="007A4FC3" w:rsidRPr="005E24B0" w:rsidRDefault="007A4FC3" w:rsidP="007A4FC3">
      <w:pPr>
        <w:pStyle w:val="ParagrapheIndent2"/>
        <w:jc w:val="both"/>
        <w:rPr>
          <w:color w:val="000000"/>
          <w:lang w:val="fr-FR"/>
        </w:rPr>
      </w:pPr>
      <w:r w:rsidRPr="005E24B0">
        <w:rPr>
          <w:color w:val="000000"/>
          <w:lang w:val="fr-FR"/>
        </w:rPr>
        <w:t>Ils peuvent aussi utiliser le Document Unique de Marché Européen (DUME).</w:t>
      </w:r>
    </w:p>
    <w:p w14:paraId="72EA31E4" w14:textId="77777777" w:rsidR="007A4FC3" w:rsidRPr="005E24B0" w:rsidRDefault="007A4FC3" w:rsidP="007A4FC3">
      <w:pPr>
        <w:autoSpaceDE w:val="0"/>
        <w:autoSpaceDN w:val="0"/>
        <w:adjustRightInd w:val="0"/>
        <w:jc w:val="both"/>
        <w:rPr>
          <w:rFonts w:ascii="Arial" w:eastAsia="CIDFont+F1" w:hAnsi="Arial" w:cs="Arial"/>
        </w:rPr>
      </w:pPr>
    </w:p>
    <w:p w14:paraId="1D88FBB4" w14:textId="77777777" w:rsidR="007A4FC3" w:rsidRDefault="007A4FC3" w:rsidP="007A4FC3">
      <w:pPr>
        <w:autoSpaceDE w:val="0"/>
        <w:autoSpaceDN w:val="0"/>
        <w:adjustRightInd w:val="0"/>
        <w:jc w:val="both"/>
        <w:rPr>
          <w:rFonts w:ascii="Arial" w:eastAsia="CIDFont+F1" w:hAnsi="Arial" w:cs="Arial"/>
        </w:rPr>
      </w:pPr>
      <w:r w:rsidRPr="005E24B0">
        <w:rPr>
          <w:rFonts w:ascii="Arial" w:eastAsia="CIDFont+F1" w:hAnsi="Arial" w:cs="Arial"/>
        </w:rPr>
        <w:t>Conformément à l’article R.2143-13 du Code de la commande Publique, 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71D04026" w14:textId="77777777" w:rsidR="007A4FC3" w:rsidRDefault="007A4FC3" w:rsidP="007A4FC3">
      <w:pPr>
        <w:autoSpaceDE w:val="0"/>
        <w:autoSpaceDN w:val="0"/>
        <w:adjustRightInd w:val="0"/>
        <w:jc w:val="both"/>
        <w:rPr>
          <w:rFonts w:ascii="Arial" w:eastAsia="CIDFont+F1" w:hAnsi="Arial" w:cs="Arial"/>
        </w:rPr>
      </w:pPr>
    </w:p>
    <w:p w14:paraId="50CFF93F" w14:textId="5599C4E5" w:rsidR="007A4FC3" w:rsidRDefault="007A4FC3">
      <w:pPr>
        <w:suppressAutoHyphens w:val="0"/>
        <w:rPr>
          <w:rFonts w:ascii="Arial" w:eastAsia="CIDFont+F1" w:hAnsi="Arial" w:cs="Arial"/>
        </w:rPr>
      </w:pPr>
      <w:r>
        <w:rPr>
          <w:rFonts w:ascii="Arial" w:eastAsia="CIDFont+F1" w:hAnsi="Arial" w:cs="Arial"/>
        </w:rPr>
        <w:br w:type="page"/>
      </w:r>
    </w:p>
    <w:p w14:paraId="292229F2" w14:textId="77777777" w:rsidR="007A4FC3" w:rsidRDefault="007A4FC3" w:rsidP="007A4FC3">
      <w:pPr>
        <w:autoSpaceDE w:val="0"/>
        <w:autoSpaceDN w:val="0"/>
        <w:adjustRightInd w:val="0"/>
        <w:jc w:val="both"/>
        <w:rPr>
          <w:rFonts w:ascii="Arial" w:eastAsia="CIDFont+F1" w:hAnsi="Arial" w:cs="Arial"/>
        </w:rPr>
      </w:pPr>
    </w:p>
    <w:p w14:paraId="5C619198" w14:textId="77777777" w:rsidR="007A4FC3" w:rsidRPr="005E24B0" w:rsidRDefault="007A4FC3" w:rsidP="007A4FC3">
      <w:pPr>
        <w:autoSpaceDE w:val="0"/>
        <w:autoSpaceDN w:val="0"/>
        <w:adjustRightInd w:val="0"/>
        <w:jc w:val="both"/>
        <w:rPr>
          <w:rFonts w:ascii="Arial" w:eastAsia="CIDFont+F1" w:hAnsi="Arial" w:cs="Arial"/>
        </w:rPr>
      </w:pPr>
    </w:p>
    <w:p w14:paraId="76EF77CB" w14:textId="77777777" w:rsidR="007A4FC3" w:rsidRPr="007A4FC3" w:rsidRDefault="007A4FC3" w:rsidP="007A4FC3">
      <w:pPr>
        <w:pStyle w:val="ParagrapheIndent2"/>
        <w:contextualSpacing/>
        <w:rPr>
          <w:b/>
          <w:bCs/>
          <w:color w:val="000000"/>
          <w:sz w:val="24"/>
          <w:u w:val="single"/>
          <w:lang w:val="fr-FR"/>
        </w:rPr>
      </w:pPr>
      <w:r w:rsidRPr="007A4FC3">
        <w:rPr>
          <w:b/>
          <w:bCs/>
          <w:color w:val="000000"/>
          <w:sz w:val="24"/>
          <w:u w:val="single"/>
          <w:lang w:val="fr-FR"/>
        </w:rPr>
        <w:t>NOTA BENE</w:t>
      </w:r>
    </w:p>
    <w:p w14:paraId="5BD3ADB1" w14:textId="77777777" w:rsidR="007A4FC3" w:rsidRDefault="007A4FC3" w:rsidP="007A4FC3"/>
    <w:p w14:paraId="009706BD" w14:textId="77777777" w:rsidR="007A4FC3" w:rsidRPr="007A4FC3" w:rsidRDefault="007A4FC3" w:rsidP="007A4FC3"/>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7A4FC3" w:rsidRPr="007A4FC3" w14:paraId="445522B2" w14:textId="77777777" w:rsidTr="009F6BAC">
        <w:trPr>
          <w:trHeight w:val="397"/>
        </w:trPr>
        <w:tc>
          <w:tcPr>
            <w:tcW w:w="9923" w:type="dxa"/>
            <w:shd w:val="clear" w:color="auto" w:fill="DBDBDB" w:themeFill="accent3" w:themeFillTint="66"/>
            <w:vAlign w:val="center"/>
          </w:tcPr>
          <w:p w14:paraId="62BB3E62" w14:textId="77777777" w:rsidR="007A4FC3" w:rsidRPr="007A4FC3" w:rsidRDefault="007A4FC3" w:rsidP="009F6BAC">
            <w:pPr>
              <w:pStyle w:val="Default"/>
              <w:rPr>
                <w:b/>
                <w:bCs/>
                <w:sz w:val="20"/>
                <w:szCs w:val="20"/>
              </w:rPr>
            </w:pPr>
            <w:r w:rsidRPr="007A4FC3">
              <w:rPr>
                <w:b/>
                <w:bCs/>
                <w:sz w:val="20"/>
                <w:szCs w:val="20"/>
              </w:rPr>
              <w:t xml:space="preserve">Situation juridique du candidat – Membre de la communauté européenne </w:t>
            </w:r>
          </w:p>
        </w:tc>
      </w:tr>
      <w:tr w:rsidR="007A4FC3" w:rsidRPr="007A4FC3" w14:paraId="3803677F" w14:textId="77777777" w:rsidTr="009F6BAC">
        <w:trPr>
          <w:trHeight w:val="1588"/>
        </w:trPr>
        <w:tc>
          <w:tcPr>
            <w:tcW w:w="9923" w:type="dxa"/>
            <w:vAlign w:val="center"/>
          </w:tcPr>
          <w:p w14:paraId="1120F27D" w14:textId="77777777" w:rsidR="007A4FC3" w:rsidRPr="007A4FC3" w:rsidRDefault="007A4FC3" w:rsidP="007A4FC3">
            <w:pPr>
              <w:pStyle w:val="Default"/>
              <w:ind w:right="216"/>
              <w:jc w:val="both"/>
              <w:rPr>
                <w:sz w:val="20"/>
                <w:szCs w:val="20"/>
              </w:rPr>
            </w:pPr>
            <w:r w:rsidRPr="007A4FC3">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75A654EA" w14:textId="77777777" w:rsidR="007A4FC3" w:rsidRPr="007A4FC3" w:rsidRDefault="007A4FC3" w:rsidP="007A4FC3">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7A4FC3" w:rsidRPr="007A4FC3" w14:paraId="75E96792" w14:textId="77777777" w:rsidTr="009F6BAC">
        <w:trPr>
          <w:trHeight w:val="340"/>
        </w:trPr>
        <w:tc>
          <w:tcPr>
            <w:tcW w:w="9923" w:type="dxa"/>
            <w:shd w:val="clear" w:color="auto" w:fill="DBDBDB" w:themeFill="accent3" w:themeFillTint="66"/>
            <w:vAlign w:val="center"/>
          </w:tcPr>
          <w:p w14:paraId="091496CA" w14:textId="77777777" w:rsidR="007A4FC3" w:rsidRPr="007A4FC3" w:rsidRDefault="007A4FC3" w:rsidP="009F6BAC">
            <w:pPr>
              <w:pStyle w:val="Default"/>
              <w:rPr>
                <w:b/>
                <w:bCs/>
                <w:sz w:val="20"/>
                <w:szCs w:val="20"/>
              </w:rPr>
            </w:pPr>
            <w:r w:rsidRPr="007A4FC3">
              <w:rPr>
                <w:b/>
                <w:bCs/>
                <w:sz w:val="20"/>
                <w:szCs w:val="20"/>
              </w:rPr>
              <w:t xml:space="preserve">Capacités professionnelles, techniques et financières d’autres opérateurs économiques </w:t>
            </w:r>
          </w:p>
        </w:tc>
      </w:tr>
      <w:tr w:rsidR="007A4FC3" w:rsidRPr="007A4FC3" w14:paraId="2F224446" w14:textId="77777777" w:rsidTr="009F6BAC">
        <w:trPr>
          <w:trHeight w:val="1985"/>
        </w:trPr>
        <w:tc>
          <w:tcPr>
            <w:tcW w:w="9923" w:type="dxa"/>
            <w:vAlign w:val="center"/>
          </w:tcPr>
          <w:p w14:paraId="163741FB" w14:textId="77777777" w:rsidR="007A4FC3" w:rsidRPr="007A4FC3" w:rsidRDefault="007A4FC3" w:rsidP="007A4FC3">
            <w:pPr>
              <w:pStyle w:val="Default"/>
              <w:ind w:right="216"/>
              <w:jc w:val="both"/>
              <w:rPr>
                <w:sz w:val="20"/>
                <w:szCs w:val="20"/>
              </w:rPr>
            </w:pPr>
            <w:r w:rsidRPr="007A4FC3">
              <w:rPr>
                <w:sz w:val="20"/>
                <w:szCs w:val="20"/>
              </w:rPr>
              <w:t xml:space="preserve">Les candidats au marché, quelle que soit la forme de la candidature, individuelle ou groupée, peuvent </w:t>
            </w:r>
            <w:proofErr w:type="gramStart"/>
            <w:r w:rsidRPr="007A4FC3">
              <w:rPr>
                <w:sz w:val="20"/>
                <w:szCs w:val="20"/>
              </w:rPr>
              <w:t>demander à ce</w:t>
            </w:r>
            <w:proofErr w:type="gramEnd"/>
            <w:r w:rsidRPr="007A4FC3">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60EAEA10" w14:textId="77777777" w:rsidR="007A4FC3" w:rsidRPr="007A4FC3" w:rsidRDefault="007A4FC3" w:rsidP="007A4FC3">
            <w:pPr>
              <w:pStyle w:val="Default"/>
              <w:ind w:right="216"/>
              <w:jc w:val="both"/>
              <w:rPr>
                <w:sz w:val="20"/>
                <w:szCs w:val="20"/>
              </w:rPr>
            </w:pPr>
            <w:r w:rsidRPr="007A4FC3">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50A210D0" w14:textId="77777777" w:rsidR="007A4FC3" w:rsidRPr="007A4FC3" w:rsidRDefault="007A4FC3" w:rsidP="007A4FC3">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7A4FC3" w:rsidRPr="007A4FC3" w14:paraId="6936F2F5" w14:textId="77777777" w:rsidTr="009F6BAC">
        <w:trPr>
          <w:trHeight w:val="340"/>
        </w:trPr>
        <w:tc>
          <w:tcPr>
            <w:tcW w:w="9923" w:type="dxa"/>
            <w:shd w:val="clear" w:color="auto" w:fill="DBDBDB" w:themeFill="accent3" w:themeFillTint="66"/>
            <w:vAlign w:val="center"/>
          </w:tcPr>
          <w:p w14:paraId="746BDE2A" w14:textId="77777777" w:rsidR="007A4FC3" w:rsidRPr="007A4FC3" w:rsidRDefault="007A4FC3" w:rsidP="009F6BAC">
            <w:pPr>
              <w:pStyle w:val="Default"/>
              <w:ind w:right="216"/>
              <w:rPr>
                <w:b/>
                <w:bCs/>
                <w:sz w:val="20"/>
                <w:szCs w:val="20"/>
              </w:rPr>
            </w:pPr>
            <w:r w:rsidRPr="007A4FC3">
              <w:rPr>
                <w:b/>
                <w:bCs/>
                <w:sz w:val="20"/>
                <w:szCs w:val="20"/>
              </w:rPr>
              <w:t xml:space="preserve">En cas de groupement </w:t>
            </w:r>
          </w:p>
        </w:tc>
      </w:tr>
      <w:tr w:rsidR="007A4FC3" w:rsidRPr="007A4FC3" w14:paraId="14C96636" w14:textId="77777777" w:rsidTr="009F6BAC">
        <w:trPr>
          <w:trHeight w:val="1361"/>
        </w:trPr>
        <w:tc>
          <w:tcPr>
            <w:tcW w:w="9923" w:type="dxa"/>
            <w:vAlign w:val="center"/>
          </w:tcPr>
          <w:p w14:paraId="7C138B06" w14:textId="77777777" w:rsidR="007A4FC3" w:rsidRPr="007A4FC3" w:rsidRDefault="007A4FC3" w:rsidP="007A4FC3">
            <w:pPr>
              <w:pStyle w:val="Default"/>
              <w:ind w:right="216"/>
              <w:jc w:val="both"/>
              <w:rPr>
                <w:sz w:val="20"/>
                <w:szCs w:val="20"/>
              </w:rPr>
            </w:pPr>
            <w:r w:rsidRPr="007A4FC3">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0D62D101" w14:textId="77777777" w:rsidR="007A4FC3" w:rsidRPr="007A4FC3" w:rsidRDefault="007A4FC3" w:rsidP="007A4FC3">
      <w:pPr>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7A4FC3" w:rsidRPr="007A4FC3" w14:paraId="3DEB0C87" w14:textId="77777777" w:rsidTr="009F6BAC">
        <w:trPr>
          <w:trHeight w:val="397"/>
        </w:trPr>
        <w:tc>
          <w:tcPr>
            <w:tcW w:w="9923" w:type="dxa"/>
            <w:shd w:val="clear" w:color="auto" w:fill="DBDBDB" w:themeFill="accent3" w:themeFillTint="66"/>
            <w:vAlign w:val="center"/>
          </w:tcPr>
          <w:p w14:paraId="22F8CD5C" w14:textId="77777777" w:rsidR="007A4FC3" w:rsidRPr="007A4FC3" w:rsidRDefault="007A4FC3" w:rsidP="009F6BAC">
            <w:pPr>
              <w:pStyle w:val="Default"/>
              <w:ind w:right="216"/>
              <w:rPr>
                <w:b/>
                <w:bCs/>
                <w:sz w:val="20"/>
                <w:szCs w:val="20"/>
              </w:rPr>
            </w:pPr>
            <w:r w:rsidRPr="007A4FC3">
              <w:rPr>
                <w:b/>
                <w:bCs/>
                <w:sz w:val="20"/>
                <w:szCs w:val="20"/>
              </w:rPr>
              <w:t xml:space="preserve">Sociétés nouvellement créées </w:t>
            </w:r>
          </w:p>
        </w:tc>
      </w:tr>
      <w:tr w:rsidR="007A4FC3" w:rsidRPr="007A4FC3" w14:paraId="76855770" w14:textId="77777777" w:rsidTr="009F6BAC">
        <w:trPr>
          <w:trHeight w:val="1361"/>
        </w:trPr>
        <w:tc>
          <w:tcPr>
            <w:tcW w:w="9923" w:type="dxa"/>
            <w:vAlign w:val="center"/>
          </w:tcPr>
          <w:p w14:paraId="7D4C632B" w14:textId="77777777" w:rsidR="007A4FC3" w:rsidRPr="007A4FC3" w:rsidRDefault="007A4FC3" w:rsidP="007A4FC3">
            <w:pPr>
              <w:pStyle w:val="Default"/>
              <w:ind w:right="216"/>
              <w:jc w:val="both"/>
              <w:rPr>
                <w:sz w:val="20"/>
                <w:szCs w:val="20"/>
              </w:rPr>
            </w:pPr>
            <w:r w:rsidRPr="007A4FC3">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4785666" w14:textId="77777777" w:rsidR="007A4FC3" w:rsidRPr="007A4FC3" w:rsidRDefault="007A4FC3" w:rsidP="007A4FC3">
      <w:pPr>
        <w:pStyle w:val="ParagrapheIndent2"/>
        <w:jc w:val="both"/>
        <w:rPr>
          <w:b/>
          <w:bCs/>
          <w:color w:val="000000"/>
          <w:szCs w:val="20"/>
          <w:lang w:val="fr-FR"/>
        </w:rPr>
      </w:pPr>
    </w:p>
    <w:p w14:paraId="0FF4A56F" w14:textId="77777777" w:rsidR="00BE43F1" w:rsidRDefault="00BE43F1" w:rsidP="00BE43F1">
      <w:pPr>
        <w:rPr>
          <w:lang w:eastAsia="en-US"/>
        </w:rPr>
      </w:pPr>
    </w:p>
    <w:p w14:paraId="0E1EA63F" w14:textId="77777777" w:rsidR="00BE43F1" w:rsidRDefault="00BE43F1" w:rsidP="00BE43F1">
      <w:pPr>
        <w:rPr>
          <w:lang w:eastAsia="en-US"/>
        </w:rPr>
      </w:pPr>
    </w:p>
    <w:p w14:paraId="4A5E9F81" w14:textId="77777777" w:rsidR="00BE43F1" w:rsidRDefault="00BE43F1" w:rsidP="00BE43F1">
      <w:pPr>
        <w:rPr>
          <w:lang w:eastAsia="en-US"/>
        </w:rPr>
      </w:pPr>
    </w:p>
    <w:p w14:paraId="1B468FFE" w14:textId="77777777" w:rsidR="00BE43F1" w:rsidRDefault="00BE43F1" w:rsidP="00BE43F1">
      <w:pPr>
        <w:rPr>
          <w:lang w:eastAsia="en-US"/>
        </w:rPr>
      </w:pPr>
    </w:p>
    <w:p w14:paraId="37B99E9B" w14:textId="77777777" w:rsidR="00BE43F1" w:rsidRDefault="00BE43F1" w:rsidP="00BE43F1">
      <w:pPr>
        <w:rPr>
          <w:lang w:eastAsia="en-US"/>
        </w:rPr>
      </w:pPr>
    </w:p>
    <w:p w14:paraId="7C556ED2" w14:textId="77777777" w:rsidR="00BE43F1" w:rsidRDefault="00BE43F1" w:rsidP="00BE43F1">
      <w:pPr>
        <w:rPr>
          <w:lang w:eastAsia="en-US"/>
        </w:rPr>
      </w:pPr>
    </w:p>
    <w:p w14:paraId="579FE6AD" w14:textId="77777777" w:rsidR="00BE43F1" w:rsidRPr="00BE43F1" w:rsidRDefault="00BE43F1" w:rsidP="00BE43F1">
      <w:pPr>
        <w:rPr>
          <w:lang w:eastAsia="en-US"/>
        </w:rPr>
      </w:pPr>
    </w:p>
    <w:sectPr w:rsidR="00BE43F1" w:rsidRPr="00BE43F1" w:rsidSect="00BD6F90">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028C" w14:textId="77777777" w:rsidR="006B3E92" w:rsidRDefault="006B3E92">
      <w:r>
        <w:separator/>
      </w:r>
    </w:p>
  </w:endnote>
  <w:endnote w:type="continuationSeparator" w:id="0">
    <w:p w14:paraId="592E9093" w14:textId="77777777" w:rsidR="006B3E92" w:rsidRDefault="006B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IDFont+F1">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2C649E65"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737EE5">
      <w:rPr>
        <w:rFonts w:ascii="Arial" w:hAnsi="Arial" w:cs="Arial"/>
        <w:b/>
        <w:color w:val="FFFFFF"/>
      </w:rPr>
      <w:t>6</w:t>
    </w:r>
    <w:r w:rsidR="00AE6787">
      <w:rPr>
        <w:rFonts w:ascii="Arial" w:hAnsi="Arial" w:cs="Arial"/>
        <w:b/>
        <w:color w:val="FFFFFF"/>
      </w:rPr>
      <w:t>/CONSU/</w:t>
    </w:r>
    <w:r w:rsidR="00C94783">
      <w:rPr>
        <w:rFonts w:ascii="Arial" w:hAnsi="Arial" w:cs="Arial"/>
        <w:b/>
        <w:color w:val="FFFFFF"/>
      </w:rPr>
      <w:t>12</w:t>
    </w:r>
    <w:r w:rsidR="000D55FB">
      <w:rPr>
        <w:rFonts w:ascii="Arial" w:hAnsi="Arial" w:cs="Arial"/>
        <w:b/>
        <w:color w:val="FFFFFF"/>
      </w:rPr>
      <w:t xml:space="preserve"> du </w:t>
    </w:r>
    <w:r w:rsidR="00C94783">
      <w:rPr>
        <w:rFonts w:ascii="Arial" w:hAnsi="Arial" w:cs="Arial"/>
        <w:b/>
        <w:color w:val="FFFFFF"/>
      </w:rPr>
      <w:t>27 avril</w:t>
    </w:r>
    <w:r w:rsidR="00737EE5">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7B14" w14:textId="77777777" w:rsidR="006B3E92" w:rsidRDefault="006B3E92">
      <w:r>
        <w:separator/>
      </w:r>
    </w:p>
  </w:footnote>
  <w:footnote w:type="continuationSeparator" w:id="0">
    <w:p w14:paraId="276AEA36" w14:textId="77777777" w:rsidR="006B3E92" w:rsidRDefault="006B3E92">
      <w:r>
        <w:continuationSeparator/>
      </w:r>
    </w:p>
  </w:footnote>
  <w:footnote w:id="1">
    <w:p w14:paraId="6ECB249E"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13023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7AA405A"/>
    <w:multiLevelType w:val="hybridMultilevel"/>
    <w:tmpl w:val="DBD65174"/>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07472C"/>
    <w:multiLevelType w:val="hybridMultilevel"/>
    <w:tmpl w:val="5EA0B0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FC7181"/>
    <w:multiLevelType w:val="hybridMultilevel"/>
    <w:tmpl w:val="58D09676"/>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4"/>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360663194">
    <w:abstractNumId w:val="7"/>
  </w:num>
  <w:num w:numId="14" w16cid:durableId="1443575181">
    <w:abstractNumId w:val="8"/>
  </w:num>
  <w:num w:numId="15" w16cid:durableId="1633512289">
    <w:abstractNumId w:val="9"/>
  </w:num>
  <w:num w:numId="16" w16cid:durableId="1058281291">
    <w:abstractNumId w:val="13"/>
  </w:num>
  <w:num w:numId="17" w16cid:durableId="1428767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1A06"/>
    <w:rsid w:val="00014D10"/>
    <w:rsid w:val="00037426"/>
    <w:rsid w:val="0006119A"/>
    <w:rsid w:val="000930AC"/>
    <w:rsid w:val="000A7252"/>
    <w:rsid w:val="000C56AB"/>
    <w:rsid w:val="000D43EE"/>
    <w:rsid w:val="000D55FB"/>
    <w:rsid w:val="000E6110"/>
    <w:rsid w:val="000F5A82"/>
    <w:rsid w:val="00100C81"/>
    <w:rsid w:val="00116BF8"/>
    <w:rsid w:val="00130238"/>
    <w:rsid w:val="001821FD"/>
    <w:rsid w:val="001A35E9"/>
    <w:rsid w:val="001A7949"/>
    <w:rsid w:val="001B2E70"/>
    <w:rsid w:val="001B706D"/>
    <w:rsid w:val="001C2556"/>
    <w:rsid w:val="001F3D37"/>
    <w:rsid w:val="001F6217"/>
    <w:rsid w:val="00202B38"/>
    <w:rsid w:val="00213CDB"/>
    <w:rsid w:val="00233105"/>
    <w:rsid w:val="00240FB3"/>
    <w:rsid w:val="002547CB"/>
    <w:rsid w:val="002716EB"/>
    <w:rsid w:val="00291EF3"/>
    <w:rsid w:val="00297626"/>
    <w:rsid w:val="002B13FD"/>
    <w:rsid w:val="002B4073"/>
    <w:rsid w:val="002D273A"/>
    <w:rsid w:val="003038BD"/>
    <w:rsid w:val="00331653"/>
    <w:rsid w:val="0034129E"/>
    <w:rsid w:val="00353F38"/>
    <w:rsid w:val="00365634"/>
    <w:rsid w:val="003754EE"/>
    <w:rsid w:val="003805DA"/>
    <w:rsid w:val="00386144"/>
    <w:rsid w:val="003A5599"/>
    <w:rsid w:val="003B0C66"/>
    <w:rsid w:val="003C374B"/>
    <w:rsid w:val="003C3DC9"/>
    <w:rsid w:val="003E3FEB"/>
    <w:rsid w:val="003F7CC4"/>
    <w:rsid w:val="0041468B"/>
    <w:rsid w:val="00424BE1"/>
    <w:rsid w:val="0043135E"/>
    <w:rsid w:val="00432D3C"/>
    <w:rsid w:val="00432DE6"/>
    <w:rsid w:val="0043601A"/>
    <w:rsid w:val="00446DD5"/>
    <w:rsid w:val="004530B1"/>
    <w:rsid w:val="00456D43"/>
    <w:rsid w:val="00467024"/>
    <w:rsid w:val="004A65E8"/>
    <w:rsid w:val="004D29C6"/>
    <w:rsid w:val="004D44EB"/>
    <w:rsid w:val="004E0712"/>
    <w:rsid w:val="004F7727"/>
    <w:rsid w:val="00502073"/>
    <w:rsid w:val="0052468E"/>
    <w:rsid w:val="00526F16"/>
    <w:rsid w:val="00570C52"/>
    <w:rsid w:val="0059545B"/>
    <w:rsid w:val="005D7512"/>
    <w:rsid w:val="005E0ABF"/>
    <w:rsid w:val="005E6F06"/>
    <w:rsid w:val="005F2F62"/>
    <w:rsid w:val="00623158"/>
    <w:rsid w:val="006251AB"/>
    <w:rsid w:val="00666521"/>
    <w:rsid w:val="00667C1C"/>
    <w:rsid w:val="006B3E92"/>
    <w:rsid w:val="006C576E"/>
    <w:rsid w:val="006C6EFC"/>
    <w:rsid w:val="00730E25"/>
    <w:rsid w:val="00734A72"/>
    <w:rsid w:val="00735DB0"/>
    <w:rsid w:val="00737EE5"/>
    <w:rsid w:val="00753E40"/>
    <w:rsid w:val="00757B92"/>
    <w:rsid w:val="007607BD"/>
    <w:rsid w:val="00774652"/>
    <w:rsid w:val="007A4FC3"/>
    <w:rsid w:val="007A6961"/>
    <w:rsid w:val="007C10BB"/>
    <w:rsid w:val="007F6B66"/>
    <w:rsid w:val="007F6F04"/>
    <w:rsid w:val="008134E4"/>
    <w:rsid w:val="00814030"/>
    <w:rsid w:val="00815538"/>
    <w:rsid w:val="008233BB"/>
    <w:rsid w:val="00834070"/>
    <w:rsid w:val="00842E92"/>
    <w:rsid w:val="008538E7"/>
    <w:rsid w:val="00861860"/>
    <w:rsid w:val="0087158F"/>
    <w:rsid w:val="00895BA5"/>
    <w:rsid w:val="008C4E59"/>
    <w:rsid w:val="008F355B"/>
    <w:rsid w:val="00920E13"/>
    <w:rsid w:val="009226E1"/>
    <w:rsid w:val="00922A1F"/>
    <w:rsid w:val="009252F7"/>
    <w:rsid w:val="00986947"/>
    <w:rsid w:val="00990FBE"/>
    <w:rsid w:val="009A3079"/>
    <w:rsid w:val="009C4E30"/>
    <w:rsid w:val="009D2263"/>
    <w:rsid w:val="00A111F0"/>
    <w:rsid w:val="00A1196B"/>
    <w:rsid w:val="00A437A9"/>
    <w:rsid w:val="00A67178"/>
    <w:rsid w:val="00A71F99"/>
    <w:rsid w:val="00A81E5A"/>
    <w:rsid w:val="00A826FB"/>
    <w:rsid w:val="00A96E7F"/>
    <w:rsid w:val="00AA20A6"/>
    <w:rsid w:val="00AA2E55"/>
    <w:rsid w:val="00AB39D3"/>
    <w:rsid w:val="00AB6EFD"/>
    <w:rsid w:val="00AC6DBE"/>
    <w:rsid w:val="00AD40A6"/>
    <w:rsid w:val="00AD5A15"/>
    <w:rsid w:val="00AD615A"/>
    <w:rsid w:val="00AE39A9"/>
    <w:rsid w:val="00AE4460"/>
    <w:rsid w:val="00AE6787"/>
    <w:rsid w:val="00AF089B"/>
    <w:rsid w:val="00B017BE"/>
    <w:rsid w:val="00B123F5"/>
    <w:rsid w:val="00B51008"/>
    <w:rsid w:val="00B57FE0"/>
    <w:rsid w:val="00B65975"/>
    <w:rsid w:val="00B8694D"/>
    <w:rsid w:val="00BB3288"/>
    <w:rsid w:val="00BD171A"/>
    <w:rsid w:val="00BD6F90"/>
    <w:rsid w:val="00BE43F1"/>
    <w:rsid w:val="00BE4B70"/>
    <w:rsid w:val="00BF34DF"/>
    <w:rsid w:val="00C33994"/>
    <w:rsid w:val="00C443FD"/>
    <w:rsid w:val="00C545E4"/>
    <w:rsid w:val="00C6535F"/>
    <w:rsid w:val="00C67363"/>
    <w:rsid w:val="00C9306D"/>
    <w:rsid w:val="00C93866"/>
    <w:rsid w:val="00C94783"/>
    <w:rsid w:val="00CC75B4"/>
    <w:rsid w:val="00CD3AB7"/>
    <w:rsid w:val="00CD663B"/>
    <w:rsid w:val="00CF037C"/>
    <w:rsid w:val="00CF4770"/>
    <w:rsid w:val="00D01049"/>
    <w:rsid w:val="00D10752"/>
    <w:rsid w:val="00D14D3A"/>
    <w:rsid w:val="00D32821"/>
    <w:rsid w:val="00D3697A"/>
    <w:rsid w:val="00D474FB"/>
    <w:rsid w:val="00D6694C"/>
    <w:rsid w:val="00D84AFF"/>
    <w:rsid w:val="00D92121"/>
    <w:rsid w:val="00D93879"/>
    <w:rsid w:val="00DB4BC2"/>
    <w:rsid w:val="00DC6737"/>
    <w:rsid w:val="00DD6B2B"/>
    <w:rsid w:val="00DF7347"/>
    <w:rsid w:val="00DF777E"/>
    <w:rsid w:val="00E27E3F"/>
    <w:rsid w:val="00E307B4"/>
    <w:rsid w:val="00E32FA0"/>
    <w:rsid w:val="00E346FA"/>
    <w:rsid w:val="00E34DF5"/>
    <w:rsid w:val="00E52CB9"/>
    <w:rsid w:val="00E77513"/>
    <w:rsid w:val="00E87C56"/>
    <w:rsid w:val="00E87E2E"/>
    <w:rsid w:val="00EB3758"/>
    <w:rsid w:val="00EB7EA7"/>
    <w:rsid w:val="00EE5BAB"/>
    <w:rsid w:val="00EE7DF2"/>
    <w:rsid w:val="00F162BE"/>
    <w:rsid w:val="00F167AD"/>
    <w:rsid w:val="00F43BBC"/>
    <w:rsid w:val="00F85387"/>
    <w:rsid w:val="00F927C6"/>
    <w:rsid w:val="00F97927"/>
    <w:rsid w:val="00FA04BB"/>
    <w:rsid w:val="00FA080F"/>
    <w:rsid w:val="00FA25DC"/>
    <w:rsid w:val="00FB5026"/>
    <w:rsid w:val="00FC12C7"/>
    <w:rsid w:val="00FC66FA"/>
    <w:rsid w:val="00FC73DE"/>
    <w:rsid w:val="00FD41B6"/>
    <w:rsid w:val="00FE553C"/>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87158F"/>
    <w:pPr>
      <w:autoSpaceDE w:val="0"/>
      <w:autoSpaceDN w:val="0"/>
      <w:adjustRightInd w:val="0"/>
    </w:pPr>
    <w:rPr>
      <w:rFonts w:ascii="Arial" w:hAnsi="Arial" w:cs="Arial"/>
      <w:color w:val="000000"/>
      <w:sz w:val="24"/>
      <w:szCs w:val="24"/>
      <w:lang w:eastAsia="en-US"/>
    </w:rPr>
  </w:style>
  <w:style w:type="paragraph" w:styleId="Sous-titre">
    <w:name w:val="Subtitle"/>
    <w:basedOn w:val="Normal"/>
    <w:link w:val="Sous-titreCar"/>
    <w:qFormat/>
    <w:rsid w:val="00C94783"/>
    <w:pPr>
      <w:suppressAutoHyphens w:val="0"/>
      <w:ind w:right="-1"/>
      <w:outlineLvl w:val="0"/>
    </w:pPr>
    <w:rPr>
      <w:rFonts w:ascii="Arial" w:hAnsi="Arial" w:cs="Arial"/>
      <w:b/>
      <w:bCs/>
      <w:szCs w:val="24"/>
      <w:lang w:eastAsia="fr-FR"/>
    </w:rPr>
  </w:style>
  <w:style w:type="character" w:customStyle="1" w:styleId="Sous-titreCar">
    <w:name w:val="Sous-titre Car"/>
    <w:basedOn w:val="Policepardfaut"/>
    <w:link w:val="Sous-titre"/>
    <w:rsid w:val="00C94783"/>
    <w:rPr>
      <w:rFonts w:ascii="Arial" w:hAnsi="Arial" w:cs="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A5CA3B7B38F94BA2AE42DE37A93912" ma:contentTypeVersion="3" ma:contentTypeDescription="Crée un document." ma:contentTypeScope="" ma:versionID="ab802edd2b4de271109295ebe8406149">
  <xsd:schema xmlns:xsd="http://www.w3.org/2001/XMLSchema" xmlns:xs="http://www.w3.org/2001/XMLSchema" xmlns:p="http://schemas.microsoft.com/office/2006/metadata/properties" xmlns:ns2="0a4fd1f8-203a-426f-9aba-0b5f6a0d986a" targetNamespace="http://schemas.microsoft.com/office/2006/metadata/properties" ma:root="true" ma:fieldsID="6a970f8ba96ef96a789ff5395043e3ae" ns2:_="">
    <xsd:import namespace="0a4fd1f8-203a-426f-9aba-0b5f6a0d98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fd1f8-203a-426f-9aba-0b5f6a0d9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8C6C6-97F9-4979-9756-BD3044C2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fd1f8-203a-426f-9aba-0b5f6a0d98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9F989952-A01B-4F68-AF37-F7A6203014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93D3ED-99C5-4EF9-B410-396C9F2799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4551</Words>
  <Characters>25035</Characters>
  <Application>Microsoft Office Word</Application>
  <DocSecurity>0</DocSecurity>
  <Lines>208</Lines>
  <Paragraphs>59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29527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38</cp:revision>
  <cp:lastPrinted>2023-09-26T08:15:00Z</cp:lastPrinted>
  <dcterms:created xsi:type="dcterms:W3CDTF">2026-01-26T15:57:00Z</dcterms:created>
  <dcterms:modified xsi:type="dcterms:W3CDTF">2026-04-27T14:06:00Z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0x01010067A5CA3B7B38F94BA2AE42DE37A93912</vt:lpwstr>
  </property>
  <property fmtid="{D5CDD505-2E9C-101B-9397-08002B2CF9AE}" pid="3" name="MediaServiceImageTags">
    <vt:lpwstr/>
  </property>
</Properties>
</file>